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B5160" w14:textId="77777777" w:rsidR="001015EE" w:rsidRDefault="002B26E5" w:rsidP="0009481C">
      <w:pPr>
        <w:autoSpaceDE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sz w:val="22"/>
          <w:szCs w:val="22"/>
        </w:rPr>
        <w:t xml:space="preserve"> </w:t>
      </w:r>
    </w:p>
    <w:p w14:paraId="084DB39C" w14:textId="77777777" w:rsidR="007F610F" w:rsidRDefault="007F610F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27F01215" w14:textId="77777777" w:rsidR="0009481C" w:rsidRPr="0009481C" w:rsidRDefault="0009481C" w:rsidP="0009481C"/>
    <w:p w14:paraId="3FF28220" w14:textId="6BEC9C83" w:rsidR="0009481C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Kierunek: Kulturoznawstwo i wiedza o mediach</w:t>
      </w:r>
    </w:p>
    <w:p w14:paraId="5576DEF0" w14:textId="2B5C0EC7" w:rsidR="0009481C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Studia I stopnia, semestr </w:t>
      </w:r>
      <w:r w:rsidR="00ED0E51">
        <w:rPr>
          <w:rFonts w:ascii="Arial" w:hAnsi="Arial" w:cs="Arial"/>
          <w:b/>
          <w:sz w:val="22"/>
          <w:szCs w:val="22"/>
        </w:rPr>
        <w:t>6</w:t>
      </w:r>
    </w:p>
    <w:p w14:paraId="4C538ACF" w14:textId="3A493E77" w:rsidR="0009481C" w:rsidRPr="00900E67" w:rsidRDefault="0009481C" w:rsidP="0009481C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Studia stacjonarne</w:t>
      </w:r>
    </w:p>
    <w:p w14:paraId="3C00F713" w14:textId="77777777" w:rsidR="007F610F" w:rsidRDefault="007F610F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7F610F" w:rsidRPr="00ED4844" w14:paraId="679A65D3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C135F82" w14:textId="77777777" w:rsidR="007F610F" w:rsidRPr="00ED4844" w:rsidRDefault="007F610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E43BC44" w14:textId="00BF96EA" w:rsidR="007F610F" w:rsidRPr="00ED4844" w:rsidRDefault="0054015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Język mody i designu</w:t>
            </w:r>
          </w:p>
        </w:tc>
      </w:tr>
      <w:tr w:rsidR="007F610F" w:rsidRPr="00854FAE" w14:paraId="692E6DAD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94149CA" w14:textId="77777777" w:rsidR="007F610F" w:rsidRPr="00ED4844" w:rsidRDefault="007F610F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8B880B5" w14:textId="01D49ACC" w:rsidR="007F610F" w:rsidRPr="00854FAE" w:rsidRDefault="00BE53C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="00540155" w:rsidRPr="00854FAE">
              <w:rPr>
                <w:rFonts w:ascii="Arial" w:hAnsi="Arial" w:cs="Arial"/>
                <w:sz w:val="22"/>
                <w:szCs w:val="22"/>
                <w:lang w:val="en-US"/>
              </w:rPr>
              <w:t>Language of fashion and design</w:t>
            </w:r>
          </w:p>
        </w:tc>
      </w:tr>
    </w:tbl>
    <w:p w14:paraId="35328274" w14:textId="77777777" w:rsidR="007F610F" w:rsidRPr="00854FAE" w:rsidRDefault="007F610F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1015EE" w:rsidRPr="0052608B" w14:paraId="247D788C" w14:textId="77777777" w:rsidTr="007B7BB1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DC3789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EF68B53" w14:textId="3178751C" w:rsidR="001015EE" w:rsidRPr="0009481C" w:rsidRDefault="009549BE" w:rsidP="005401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mgr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Małgorzata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Marczewska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534BF832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1015EE" w:rsidRPr="0052608B" w14:paraId="6F0FEE73" w14:textId="77777777" w:rsidTr="007B7BB1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7C86594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91C6232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60EFEACF" w14:textId="357A0189" w:rsidR="001015EE" w:rsidRPr="0052608B" w:rsidRDefault="001015EE" w:rsidP="001015E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Katedra</w:t>
            </w:r>
            <w:r w:rsidR="00854FAE">
              <w:rPr>
                <w:rFonts w:ascii="Arial" w:hAnsi="Arial" w:cs="Arial"/>
                <w:sz w:val="22"/>
                <w:szCs w:val="22"/>
              </w:rPr>
              <w:t xml:space="preserve"> Języka Polskiego,</w:t>
            </w:r>
            <w:r w:rsidRPr="00ED48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551">
              <w:rPr>
                <w:rFonts w:ascii="Arial" w:hAnsi="Arial" w:cs="Arial"/>
                <w:sz w:val="22"/>
                <w:szCs w:val="22"/>
              </w:rPr>
              <w:t>Lingwistyki Kulturowej i Komunikacji Społecznej</w:t>
            </w:r>
          </w:p>
        </w:tc>
      </w:tr>
      <w:tr w:rsidR="001015EE" w:rsidRPr="0052608B" w14:paraId="56D30ECD" w14:textId="77777777" w:rsidTr="007B7BB1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13B9728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622AA3A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2AE964F7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5EE" w:rsidRPr="0052608B" w14:paraId="236E098D" w14:textId="77777777" w:rsidTr="007B7BB1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9EBBBB7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38D553D" w14:textId="00AA0585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854FAE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4D17CB">
              <w:rPr>
                <w:rFonts w:ascii="Arial" w:hAnsi="Arial" w:cs="Arial"/>
                <w:sz w:val="22"/>
                <w:szCs w:val="22"/>
              </w:rPr>
              <w:t>.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vMerge/>
            <w:vAlign w:val="center"/>
          </w:tcPr>
          <w:p w14:paraId="400BE571" w14:textId="77777777" w:rsidR="001015EE" w:rsidRPr="0052608B" w:rsidRDefault="001015EE" w:rsidP="007B7BB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713678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4543880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F610F" w:rsidRPr="00ED4844" w14:paraId="4477E1F5" w14:textId="77777777" w:rsidTr="00904386">
        <w:trPr>
          <w:trHeight w:val="1026"/>
        </w:trPr>
        <w:tc>
          <w:tcPr>
            <w:tcW w:w="9640" w:type="dxa"/>
          </w:tcPr>
          <w:p w14:paraId="4AC6B76E" w14:textId="153F34BB" w:rsidR="007F610F" w:rsidRPr="00ED4844" w:rsidRDefault="00604A11" w:rsidP="004D17CB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zdobycie wiedzy na temat </w:t>
            </w:r>
            <w:r w:rsidR="005063E5">
              <w:rPr>
                <w:rFonts w:ascii="Arial" w:hAnsi="Arial" w:cs="Arial"/>
                <w:sz w:val="22"/>
                <w:szCs w:val="22"/>
              </w:rPr>
              <w:t>kluczowych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zjawisk w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4D80">
              <w:rPr>
                <w:rFonts w:ascii="Arial" w:hAnsi="Arial" w:cs="Arial"/>
                <w:sz w:val="22"/>
                <w:szCs w:val="22"/>
              </w:rPr>
              <w:t>modzie</w:t>
            </w:r>
            <w:r w:rsidR="0061774E">
              <w:rPr>
                <w:rFonts w:ascii="Arial" w:hAnsi="Arial" w:cs="Arial"/>
                <w:sz w:val="22"/>
                <w:szCs w:val="22"/>
              </w:rPr>
              <w:t xml:space="preserve"> i designie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774E">
              <w:rPr>
                <w:rFonts w:ascii="Arial" w:hAnsi="Arial" w:cs="Arial"/>
                <w:sz w:val="22"/>
                <w:szCs w:val="22"/>
              </w:rPr>
              <w:t>szczególnie współczesnym.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Kurs ma skłaniać do refleksji nad </w:t>
            </w:r>
            <w:r w:rsidR="0061774E">
              <w:rPr>
                <w:rFonts w:ascii="Arial" w:hAnsi="Arial" w:cs="Arial"/>
                <w:sz w:val="22"/>
                <w:szCs w:val="22"/>
              </w:rPr>
              <w:t>rolą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piękna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1774E">
              <w:rPr>
                <w:rFonts w:ascii="Arial" w:hAnsi="Arial" w:cs="Arial"/>
                <w:sz w:val="22"/>
                <w:szCs w:val="22"/>
              </w:rPr>
              <w:t>estetyki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i funkcjonalności </w:t>
            </w:r>
            <w:r w:rsidR="005063E5">
              <w:rPr>
                <w:rFonts w:ascii="Arial" w:hAnsi="Arial" w:cs="Arial"/>
                <w:sz w:val="22"/>
                <w:szCs w:val="22"/>
              </w:rPr>
              <w:t xml:space="preserve">w życiu codziennym. 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5063E5">
              <w:rPr>
                <w:rFonts w:ascii="Arial" w:hAnsi="Arial" w:cs="Arial"/>
                <w:sz w:val="22"/>
                <w:szCs w:val="22"/>
              </w:rPr>
              <w:t>ćwiczeń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jest również zdobycie</w:t>
            </w:r>
            <w:r w:rsidR="00D94223">
              <w:rPr>
                <w:rFonts w:ascii="Arial" w:hAnsi="Arial" w:cs="Arial"/>
                <w:sz w:val="22"/>
                <w:szCs w:val="22"/>
              </w:rPr>
              <w:t xml:space="preserve"> i utrwalenie</w:t>
            </w:r>
            <w:r w:rsidR="00540155">
              <w:rPr>
                <w:rFonts w:ascii="Arial" w:hAnsi="Arial" w:cs="Arial"/>
                <w:sz w:val="22"/>
                <w:szCs w:val="22"/>
              </w:rPr>
              <w:t xml:space="preserve"> aparatu pojęciowego d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otyczącego analizy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formalnej 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stylizacji modowej i przedmiotu użytkowego. </w:t>
            </w:r>
          </w:p>
        </w:tc>
      </w:tr>
    </w:tbl>
    <w:p w14:paraId="46245C87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7BFE8FC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8492A" w:rsidRPr="00ED4844" w14:paraId="13872966" w14:textId="77777777" w:rsidTr="0086105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FDF3609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</w:tcPr>
          <w:p w14:paraId="7971884F" w14:textId="0AF5C920" w:rsidR="0088492A" w:rsidRPr="004C2C14" w:rsidRDefault="0088492A" w:rsidP="004C2C14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Znajomość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podstawowych okresów w historii sztuki</w:t>
            </w:r>
            <w:r w:rsidR="00AA7378">
              <w:rPr>
                <w:rFonts w:ascii="Arial" w:hAnsi="Arial" w:cs="Arial"/>
                <w:sz w:val="22"/>
                <w:szCs w:val="22"/>
              </w:rPr>
              <w:t xml:space="preserve"> i ich charakterystyki</w:t>
            </w:r>
            <w:r w:rsidR="004C2C14">
              <w:rPr>
                <w:rFonts w:ascii="Arial" w:hAnsi="Arial" w:cs="Arial"/>
                <w:sz w:val="22"/>
                <w:szCs w:val="22"/>
              </w:rPr>
              <w:t>. Znajomość pojęć takich jak estetyka, funkcjonalizm, piękno, dekoracyjność.</w:t>
            </w:r>
          </w:p>
        </w:tc>
      </w:tr>
      <w:tr w:rsidR="0088492A" w:rsidRPr="00ED4844" w14:paraId="5ACD03EB" w14:textId="77777777" w:rsidTr="0086105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34BFAB5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</w:tcPr>
          <w:p w14:paraId="54DDC4A0" w14:textId="7E9713CC" w:rsidR="0088492A" w:rsidRPr="00ED4844" w:rsidRDefault="00AA7378" w:rsidP="0009481C">
            <w:pPr>
              <w:autoSpaceDE/>
              <w:spacing w:before="120" w:after="120"/>
              <w:jc w:val="both"/>
              <w:rPr>
                <w:rFonts w:ascii="Arial" w:hAnsi="Arial" w:cs="Arial"/>
                <w:color w:val="333366"/>
                <w:sz w:val="22"/>
                <w:szCs w:val="22"/>
              </w:rPr>
            </w:pPr>
            <w:r w:rsidRPr="00AA7378">
              <w:rPr>
                <w:rFonts w:ascii="Arial" w:hAnsi="Arial" w:cs="Arial"/>
                <w:sz w:val="22"/>
                <w:szCs w:val="22"/>
              </w:rPr>
              <w:t xml:space="preserve">Podstawowa umiejętność opisu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formy </w:t>
            </w:r>
            <w:r w:rsidRPr="00AA7378">
              <w:rPr>
                <w:rFonts w:ascii="Arial" w:hAnsi="Arial" w:cs="Arial"/>
                <w:sz w:val="22"/>
                <w:szCs w:val="22"/>
              </w:rPr>
              <w:t>dzieła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przyporządkowania go do stylu i epoki. </w:t>
            </w:r>
          </w:p>
        </w:tc>
      </w:tr>
      <w:tr w:rsidR="0088492A" w:rsidRPr="00ED4844" w14:paraId="3CE3707A" w14:textId="77777777" w:rsidTr="0086105F">
        <w:tc>
          <w:tcPr>
            <w:tcW w:w="1941" w:type="dxa"/>
            <w:shd w:val="clear" w:color="auto" w:fill="DBE5F1"/>
            <w:vAlign w:val="center"/>
          </w:tcPr>
          <w:p w14:paraId="061C2764" w14:textId="77777777" w:rsidR="0088492A" w:rsidRPr="00ED4844" w:rsidRDefault="0088492A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</w:tcPr>
          <w:p w14:paraId="011FD2B7" w14:textId="5667EFE6" w:rsidR="0088492A" w:rsidRPr="00ED4844" w:rsidRDefault="0088492A" w:rsidP="0009481C">
            <w:pPr>
              <w:spacing w:before="12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7C5EC26C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5A55A730" w14:textId="77777777" w:rsidR="00693A2E" w:rsidRDefault="007F610F" w:rsidP="00693A2E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 xml:space="preserve">Efekty </w:t>
      </w:r>
      <w:r w:rsidR="00693A2E">
        <w:rPr>
          <w:rFonts w:ascii="Arial" w:hAnsi="Arial" w:cs="Arial"/>
          <w:sz w:val="22"/>
          <w:szCs w:val="22"/>
        </w:rPr>
        <w:t>uczenia się</w:t>
      </w:r>
    </w:p>
    <w:p w14:paraId="22FBC351" w14:textId="77777777" w:rsidR="00693A2E" w:rsidRDefault="00693A2E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51"/>
        <w:gridCol w:w="2410"/>
      </w:tblGrid>
      <w:tr w:rsidR="00693A2E" w:rsidRPr="0052608B" w14:paraId="0BDD1205" w14:textId="77777777" w:rsidTr="00FA71B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F80BCF7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51" w:type="dxa"/>
            <w:shd w:val="clear" w:color="auto" w:fill="DBE5F1"/>
            <w:vAlign w:val="center"/>
          </w:tcPr>
          <w:p w14:paraId="78DE0E98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9E2C644" w14:textId="77777777" w:rsidR="00693A2E" w:rsidRPr="0052608B" w:rsidRDefault="00693A2E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2139A7B6" w14:textId="77777777" w:rsidTr="007C5D0E">
        <w:trPr>
          <w:cantSplit/>
          <w:trHeight w:val="2155"/>
        </w:trPr>
        <w:tc>
          <w:tcPr>
            <w:tcW w:w="1979" w:type="dxa"/>
            <w:vMerge/>
          </w:tcPr>
          <w:p w14:paraId="3B091246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1" w:type="dxa"/>
          </w:tcPr>
          <w:p w14:paraId="1EC91CAF" w14:textId="19B0B03B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W01: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074C89">
              <w:rPr>
                <w:rFonts w:ascii="Arial" w:hAnsi="Arial" w:cs="Arial"/>
                <w:sz w:val="22"/>
                <w:szCs w:val="22"/>
              </w:rPr>
              <w:t>posiada wiedzę na temat miejsca designu i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4C89">
              <w:rPr>
                <w:rFonts w:ascii="Arial" w:hAnsi="Arial" w:cs="Arial"/>
                <w:sz w:val="22"/>
                <w:szCs w:val="22"/>
              </w:rPr>
              <w:t>mody w dziejach sztuki i kultury</w:t>
            </w:r>
          </w:p>
          <w:p w14:paraId="245E233E" w14:textId="43B754E9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W02: zaznajomił się z podstawową literaturą</w:t>
            </w:r>
          </w:p>
          <w:p w14:paraId="11D77C6F" w14:textId="7701CF4E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dotyczącą historii designu w XX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pierwszej ćwierci </w:t>
            </w:r>
            <w:r w:rsidR="004979B2">
              <w:rPr>
                <w:rFonts w:ascii="Arial" w:hAnsi="Arial" w:cs="Arial"/>
                <w:sz w:val="22"/>
                <w:szCs w:val="22"/>
              </w:rPr>
              <w:t xml:space="preserve">XXI </w:t>
            </w:r>
            <w:r w:rsidRPr="00074C89">
              <w:rPr>
                <w:rFonts w:ascii="Arial" w:hAnsi="Arial" w:cs="Arial"/>
                <w:sz w:val="22"/>
                <w:szCs w:val="22"/>
              </w:rPr>
              <w:t>wieku</w:t>
            </w:r>
          </w:p>
          <w:p w14:paraId="12CD677F" w14:textId="15040256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074C89">
              <w:rPr>
                <w:rFonts w:ascii="Arial" w:hAnsi="Arial" w:cs="Arial"/>
                <w:sz w:val="22"/>
                <w:szCs w:val="22"/>
              </w:rPr>
              <w:t>: zna podstawową terminologię dotyczącą</w:t>
            </w:r>
          </w:p>
          <w:p w14:paraId="6D083D50" w14:textId="7127D6D9" w:rsidR="00074C89" w:rsidRPr="00074C89" w:rsidRDefault="00F131E4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projektowania</w:t>
            </w:r>
          </w:p>
          <w:p w14:paraId="61DC9D25" w14:textId="0A22EF16" w:rsidR="00053DE7" w:rsidRPr="0052608B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074C89">
              <w:rPr>
                <w:rFonts w:ascii="Arial" w:hAnsi="Arial" w:cs="Arial"/>
                <w:sz w:val="22"/>
                <w:szCs w:val="22"/>
              </w:rPr>
              <w:t>: zna metody analizy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 formalnej</w:t>
            </w:r>
            <w:r w:rsidRPr="00074C89">
              <w:rPr>
                <w:rFonts w:ascii="Arial" w:hAnsi="Arial" w:cs="Arial"/>
                <w:sz w:val="22"/>
                <w:szCs w:val="22"/>
              </w:rPr>
              <w:t xml:space="preserve"> odnoszące się do </w:t>
            </w:r>
            <w:r w:rsidR="00F131E4">
              <w:rPr>
                <w:rFonts w:ascii="Arial" w:hAnsi="Arial" w:cs="Arial"/>
                <w:sz w:val="22"/>
                <w:szCs w:val="22"/>
              </w:rPr>
              <w:t>przedmiotów użytkowych i stylizacji modowych</w:t>
            </w:r>
          </w:p>
        </w:tc>
        <w:tc>
          <w:tcPr>
            <w:tcW w:w="2410" w:type="dxa"/>
          </w:tcPr>
          <w:p w14:paraId="6E17C6FC" w14:textId="35442E41" w:rsidR="00053DE7" w:rsidRPr="0052608B" w:rsidRDefault="004D17CB" w:rsidP="00074C8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W01,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02,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03, </w:t>
            </w: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W04,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05,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09, </w:t>
            </w: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10,</w:t>
            </w:r>
            <w:r>
              <w:rPr>
                <w:rFonts w:ascii="Arial" w:hAnsi="Arial" w:cs="Arial"/>
                <w:sz w:val="22"/>
                <w:szCs w:val="22"/>
              </w:rPr>
              <w:t xml:space="preserve"> K_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W 11</w:t>
            </w:r>
          </w:p>
        </w:tc>
      </w:tr>
    </w:tbl>
    <w:p w14:paraId="3BE3B5D4" w14:textId="77777777" w:rsidR="00621C35" w:rsidRPr="00ED4844" w:rsidRDefault="00621C35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51"/>
        <w:gridCol w:w="2410"/>
      </w:tblGrid>
      <w:tr w:rsidR="00621C35" w:rsidRPr="0052608B" w14:paraId="2FE855A9" w14:textId="77777777" w:rsidTr="00996CE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9C34F26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Umiejętności</w:t>
            </w:r>
          </w:p>
        </w:tc>
        <w:tc>
          <w:tcPr>
            <w:tcW w:w="5251" w:type="dxa"/>
            <w:shd w:val="clear" w:color="auto" w:fill="DBE5F1"/>
            <w:vAlign w:val="center"/>
          </w:tcPr>
          <w:p w14:paraId="44C02312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A0E4135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794DAB98" w14:textId="77777777" w:rsidTr="007C5D0E">
        <w:trPr>
          <w:cantSplit/>
          <w:trHeight w:val="2155"/>
        </w:trPr>
        <w:tc>
          <w:tcPr>
            <w:tcW w:w="1979" w:type="dxa"/>
            <w:vMerge/>
          </w:tcPr>
          <w:p w14:paraId="7F2B1234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51" w:type="dxa"/>
            <w:vAlign w:val="center"/>
          </w:tcPr>
          <w:p w14:paraId="15CB012C" w14:textId="0376A2BD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01: potrafi wyszukiwać informacji dotyczących</w:t>
            </w:r>
          </w:p>
          <w:p w14:paraId="27F8BEF1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designu i mody, selekcjonować je i syntetyzować</w:t>
            </w:r>
          </w:p>
          <w:p w14:paraId="0CC1E1BF" w14:textId="19CD3E37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02: posiada podstawowe umiejętności badawcze</w:t>
            </w:r>
          </w:p>
          <w:p w14:paraId="04FE06BA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- potrafi analizować prace plastyczne związane z</w:t>
            </w:r>
          </w:p>
          <w:p w14:paraId="2054B2BD" w14:textId="77777777" w:rsidR="00074C89" w:rsidRPr="00074C89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designem i modą</w:t>
            </w:r>
          </w:p>
          <w:p w14:paraId="74B6CDC1" w14:textId="51588199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03: potrafi posługiwać się wiedzą z zakresu</w:t>
            </w:r>
            <w:r w:rsidR="00074C89">
              <w:rPr>
                <w:rFonts w:ascii="Arial" w:hAnsi="Arial" w:cs="Arial"/>
                <w:sz w:val="22"/>
                <w:szCs w:val="22"/>
              </w:rPr>
              <w:t xml:space="preserve"> zjawisk w projektowaniu w XX w. </w:t>
            </w:r>
          </w:p>
          <w:p w14:paraId="240065C4" w14:textId="7E6DB161" w:rsidR="00074C89" w:rsidRPr="00074C89" w:rsidRDefault="004D17CB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04: potrafi samodzielnie rozszerzać swoją wiedzę</w:t>
            </w:r>
          </w:p>
          <w:p w14:paraId="177CF244" w14:textId="2EA9165E" w:rsidR="00053DE7" w:rsidRPr="00ED4844" w:rsidRDefault="00074C89" w:rsidP="00074C8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 xml:space="preserve">na temat </w:t>
            </w:r>
            <w:r w:rsidR="00F131E4">
              <w:rPr>
                <w:rFonts w:ascii="Arial" w:hAnsi="Arial" w:cs="Arial"/>
                <w:sz w:val="22"/>
                <w:szCs w:val="22"/>
              </w:rPr>
              <w:t xml:space="preserve">sztuk wizualnych, w szczególności </w:t>
            </w:r>
            <w:r w:rsidRPr="00074C89">
              <w:rPr>
                <w:rFonts w:ascii="Arial" w:hAnsi="Arial" w:cs="Arial"/>
                <w:sz w:val="22"/>
                <w:szCs w:val="22"/>
              </w:rPr>
              <w:t>designu i mody</w:t>
            </w:r>
          </w:p>
        </w:tc>
        <w:tc>
          <w:tcPr>
            <w:tcW w:w="2410" w:type="dxa"/>
            <w:vAlign w:val="center"/>
          </w:tcPr>
          <w:p w14:paraId="7D876537" w14:textId="357B0F8C" w:rsidR="00074C89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01,</w:t>
            </w:r>
          </w:p>
          <w:p w14:paraId="7EAC8B8E" w14:textId="4F9752BC" w:rsidR="00074C89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03, </w:t>
            </w:r>
          </w:p>
          <w:p w14:paraId="1E81EC29" w14:textId="01A01992" w:rsidR="00053DE7" w:rsidRPr="00ED4844" w:rsidRDefault="004D17CB" w:rsidP="00FA71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06</w:t>
            </w:r>
          </w:p>
        </w:tc>
      </w:tr>
    </w:tbl>
    <w:p w14:paraId="33BCEA18" w14:textId="77777777" w:rsidR="007F610F" w:rsidRDefault="007F610F" w:rsidP="00693A2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21C35" w:rsidRPr="0052608B" w14:paraId="4690D9B1" w14:textId="77777777" w:rsidTr="00996CE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16D6891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D517851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98175CC" w14:textId="77777777" w:rsidR="00621C35" w:rsidRPr="0052608B" w:rsidRDefault="00621C35" w:rsidP="000C6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053DE7" w:rsidRPr="0052608B" w14:paraId="6F551F47" w14:textId="77777777" w:rsidTr="007C5D0E">
        <w:trPr>
          <w:cantSplit/>
          <w:trHeight w:val="1474"/>
        </w:trPr>
        <w:tc>
          <w:tcPr>
            <w:tcW w:w="1985" w:type="dxa"/>
            <w:vMerge/>
          </w:tcPr>
          <w:p w14:paraId="3DFC3930" w14:textId="77777777" w:rsidR="00053DE7" w:rsidRPr="0052608B" w:rsidRDefault="00053DE7" w:rsidP="000C60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vAlign w:val="center"/>
          </w:tcPr>
          <w:p w14:paraId="7D86C94B" w14:textId="45895749" w:rsidR="00074C89" w:rsidRPr="00074C89" w:rsidRDefault="00053DE7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: potrafi samodzielnie analizować i</w:t>
            </w:r>
          </w:p>
          <w:p w14:paraId="36E52D78" w14:textId="77777777" w:rsidR="00074C89" w:rsidRPr="00074C89" w:rsidRDefault="00074C89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4C89">
              <w:rPr>
                <w:rFonts w:ascii="Arial" w:hAnsi="Arial" w:cs="Arial"/>
                <w:sz w:val="22"/>
                <w:szCs w:val="22"/>
              </w:rPr>
              <w:t>interpretować dzieła designu i mody</w:t>
            </w:r>
          </w:p>
          <w:p w14:paraId="110E2BBD" w14:textId="5D1A6084" w:rsidR="00074C89" w:rsidRPr="00074C89" w:rsidRDefault="004D17CB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02: potrafi formułować własne sądy na temat</w:t>
            </w:r>
          </w:p>
          <w:p w14:paraId="2065551B" w14:textId="29BF1A8C" w:rsidR="00074C89" w:rsidRDefault="00F131E4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dzieł sztuki użytkowej</w:t>
            </w:r>
          </w:p>
          <w:p w14:paraId="50CC303C" w14:textId="521D3B1F" w:rsidR="00053DE7" w:rsidRPr="00ED4844" w:rsidRDefault="004D17CB" w:rsidP="00BA7D7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74C89">
              <w:rPr>
                <w:rFonts w:ascii="Arial" w:hAnsi="Arial" w:cs="Arial"/>
                <w:sz w:val="22"/>
                <w:szCs w:val="22"/>
              </w:rPr>
              <w:t xml:space="preserve">03: </w:t>
            </w:r>
            <w:r w:rsidR="00F131E4">
              <w:rPr>
                <w:rFonts w:ascii="Arial" w:hAnsi="Arial" w:cs="Arial"/>
                <w:sz w:val="22"/>
                <w:szCs w:val="22"/>
              </w:rPr>
              <w:t>s</w:t>
            </w:r>
            <w:r w:rsidR="00053DE7" w:rsidRPr="00ED4844">
              <w:rPr>
                <w:rFonts w:ascii="Arial" w:hAnsi="Arial" w:cs="Arial"/>
                <w:sz w:val="22"/>
                <w:szCs w:val="22"/>
              </w:rPr>
              <w:t>tudent przyjmuje różne role w grupie w celu zrealizowania wspólnego celu</w:t>
            </w:r>
          </w:p>
        </w:tc>
        <w:tc>
          <w:tcPr>
            <w:tcW w:w="2410" w:type="dxa"/>
            <w:vAlign w:val="center"/>
          </w:tcPr>
          <w:p w14:paraId="248EF6FA" w14:textId="27CBDD25" w:rsidR="00074C89" w:rsidRDefault="004D17CB" w:rsidP="00996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 xml:space="preserve">01, </w:t>
            </w:r>
          </w:p>
          <w:p w14:paraId="7EE9B447" w14:textId="4C0A3B6F" w:rsidR="00053DE7" w:rsidRPr="00ED4844" w:rsidRDefault="004D17CB" w:rsidP="00996C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074C89" w:rsidRPr="00074C89">
              <w:rPr>
                <w:rFonts w:ascii="Arial" w:hAnsi="Arial" w:cs="Arial"/>
                <w:sz w:val="22"/>
                <w:szCs w:val="22"/>
              </w:rPr>
              <w:t>06</w:t>
            </w:r>
          </w:p>
          <w:p w14:paraId="66B6011A" w14:textId="480BB77D" w:rsidR="00053DE7" w:rsidRPr="00ED4844" w:rsidRDefault="004D17CB" w:rsidP="004D17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053DE7">
              <w:rPr>
                <w:rFonts w:ascii="Arial" w:hAnsi="Arial" w:cs="Arial"/>
                <w:sz w:val="22"/>
                <w:szCs w:val="22"/>
              </w:rPr>
              <w:t>K10.</w:t>
            </w:r>
          </w:p>
        </w:tc>
      </w:tr>
    </w:tbl>
    <w:p w14:paraId="2F9DE905" w14:textId="77777777" w:rsidR="00621C35" w:rsidRDefault="00621C35" w:rsidP="00693A2E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F610F" w:rsidRPr="00ED4844" w14:paraId="410D18E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0132F7" w14:textId="77777777" w:rsidR="007F610F" w:rsidRPr="00ED4844" w:rsidRDefault="007F610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7F610F" w:rsidRPr="00ED4844" w14:paraId="337D8E8F" w14:textId="77777777" w:rsidTr="009C705B">
        <w:trPr>
          <w:cantSplit/>
          <w:trHeight w:val="39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E803FD7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91DD54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588AD04A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5912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7F610F" w:rsidRPr="00ED4844" w14:paraId="3B423A94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2D2C92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1B7CE39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35129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0C1818A9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1376B608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C3211F2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7E73DD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D3D3608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04E963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1E5967F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FCB49CC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4DAF1C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7A0A86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2AF2AF77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7A4A06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6CE0B24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98E59F0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1D41C0" w14:textId="609E0018" w:rsidR="007F610F" w:rsidRPr="00ED4844" w:rsidRDefault="004979B2" w:rsidP="00E54B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97E2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703C5E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2C89EEB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855CC2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4471F1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D417E0" w14:textId="3CAE0482" w:rsidR="007F610F" w:rsidRPr="00ED4844" w:rsidRDefault="007F610F" w:rsidP="00E54B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A95EF6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p w14:paraId="39ACE646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Opis metod prowadzenia zajęć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7F610F" w:rsidRPr="00ED4844" w14:paraId="70B16941" w14:textId="77777777" w:rsidTr="001B2F9A">
        <w:trPr>
          <w:trHeight w:val="886"/>
        </w:trPr>
        <w:tc>
          <w:tcPr>
            <w:tcW w:w="9652" w:type="dxa"/>
          </w:tcPr>
          <w:p w14:paraId="795C3AAF" w14:textId="77777777" w:rsidR="009233B1" w:rsidRDefault="009233B1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33B1">
              <w:rPr>
                <w:rFonts w:ascii="Arial" w:hAnsi="Arial" w:cs="Arial"/>
                <w:sz w:val="22"/>
                <w:szCs w:val="22"/>
              </w:rPr>
              <w:t>Wykład konwersatoryjny wspierany prezentacją multimedialną. Ważną częścią zajęć jest praca w grupach, która jest praktycznym rozwinięciem części teoretycznej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90ADC47" w14:textId="38326309" w:rsidR="001B2F9A" w:rsidRPr="00ED4844" w:rsidRDefault="00F131E4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Zajęcia uzupełnia samodzielna praca z tekstem, po której następuje dyskusja, jak również </w:t>
            </w:r>
            <w:r w:rsidR="004C2C14">
              <w:rPr>
                <w:rFonts w:ascii="Arial" w:hAnsi="Arial" w:cs="Arial"/>
                <w:sz w:val="22"/>
                <w:szCs w:val="22"/>
              </w:rPr>
              <w:t>analiz</w:t>
            </w:r>
            <w:r w:rsidR="000049D8">
              <w:rPr>
                <w:rFonts w:ascii="Arial" w:hAnsi="Arial" w:cs="Arial"/>
                <w:sz w:val="22"/>
                <w:szCs w:val="22"/>
              </w:rPr>
              <w:t>a prezentowanych</w:t>
            </w:r>
            <w:r w:rsidR="004C2C14">
              <w:rPr>
                <w:rFonts w:ascii="Arial" w:hAnsi="Arial" w:cs="Arial"/>
                <w:sz w:val="22"/>
                <w:szCs w:val="22"/>
              </w:rPr>
              <w:t xml:space="preserve"> przykładów dzieł</w:t>
            </w:r>
            <w:r w:rsidR="009233B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11FDE2B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p w14:paraId="1E9B05B1" w14:textId="77777777" w:rsidR="007F610F" w:rsidRPr="00ED4844" w:rsidRDefault="007F610F" w:rsidP="00251E2E">
      <w:pPr>
        <w:pStyle w:val="Zawartotabeli"/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 xml:space="preserve">Formy sprawdzania efektów </w:t>
      </w:r>
      <w:r w:rsidR="00251E2E">
        <w:rPr>
          <w:rFonts w:ascii="Arial" w:hAnsi="Arial" w:cs="Arial"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0"/>
        <w:gridCol w:w="482"/>
        <w:gridCol w:w="648"/>
        <w:gridCol w:w="566"/>
        <w:gridCol w:w="708"/>
        <w:gridCol w:w="566"/>
        <w:gridCol w:w="707"/>
        <w:gridCol w:w="708"/>
        <w:gridCol w:w="566"/>
        <w:gridCol w:w="931"/>
        <w:gridCol w:w="767"/>
        <w:gridCol w:w="665"/>
        <w:gridCol w:w="871"/>
        <w:gridCol w:w="482"/>
      </w:tblGrid>
      <w:tr w:rsidR="007F610F" w:rsidRPr="00ED4844" w14:paraId="430996ED" w14:textId="77777777" w:rsidTr="009C705B">
        <w:trPr>
          <w:cantSplit/>
          <w:trHeight w:val="1815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C362A9F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DBE5F1"/>
            <w:textDirection w:val="btLr"/>
            <w:vAlign w:val="center"/>
          </w:tcPr>
          <w:p w14:paraId="050DEF01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49" w:type="dxa"/>
            <w:shd w:val="clear" w:color="auto" w:fill="DBE5F1"/>
            <w:textDirection w:val="btLr"/>
            <w:vAlign w:val="center"/>
          </w:tcPr>
          <w:p w14:paraId="0296B9A8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6B5D0FA9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6C2EB7FC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57553D8D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708" w:type="dxa"/>
            <w:shd w:val="clear" w:color="auto" w:fill="DBE5F1"/>
            <w:textDirection w:val="btLr"/>
            <w:vAlign w:val="center"/>
          </w:tcPr>
          <w:p w14:paraId="7C271F90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03F2D33F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159EDC26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934" w:type="dxa"/>
            <w:shd w:val="clear" w:color="auto" w:fill="DBE5F1"/>
            <w:textDirection w:val="btLr"/>
            <w:vAlign w:val="center"/>
          </w:tcPr>
          <w:p w14:paraId="0A70637E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Referat</w:t>
            </w:r>
            <w:r w:rsidR="0060207A" w:rsidRPr="00ED4844">
              <w:rPr>
                <w:rFonts w:ascii="Arial" w:hAnsi="Arial" w:cs="Arial"/>
                <w:sz w:val="22"/>
                <w:szCs w:val="22"/>
              </w:rPr>
              <w:t xml:space="preserve"> – prezentacja </w:t>
            </w:r>
            <w:proofErr w:type="spellStart"/>
            <w:r w:rsidR="0060207A" w:rsidRPr="00ED4844">
              <w:rPr>
                <w:rFonts w:ascii="Arial" w:hAnsi="Arial" w:cs="Arial"/>
                <w:sz w:val="22"/>
                <w:szCs w:val="22"/>
              </w:rPr>
              <w:t>multumedialna</w:t>
            </w:r>
            <w:proofErr w:type="spellEnd"/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4A58968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9509D6" w14:textId="77777777" w:rsidR="007F610F" w:rsidRPr="00ED4844" w:rsidRDefault="007F610F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873" w:type="dxa"/>
            <w:shd w:val="clear" w:color="auto" w:fill="DBE5F1"/>
            <w:textDirection w:val="btLr"/>
            <w:vAlign w:val="center"/>
          </w:tcPr>
          <w:p w14:paraId="49A73347" w14:textId="77777777" w:rsidR="007F610F" w:rsidRPr="00ED4844" w:rsidRDefault="00BA38B5" w:rsidP="00BA38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 xml:space="preserve">Egzamin </w:t>
            </w:r>
            <w:r w:rsidR="007F610F" w:rsidRPr="00ED4844">
              <w:rPr>
                <w:rFonts w:ascii="Arial" w:hAnsi="Arial" w:cs="Arial"/>
                <w:sz w:val="22"/>
                <w:szCs w:val="22"/>
              </w:rPr>
              <w:t>pisemn</w:t>
            </w:r>
            <w:r w:rsidRPr="00ED4844">
              <w:rPr>
                <w:rFonts w:ascii="Arial" w:hAnsi="Arial" w:cs="Arial"/>
                <w:sz w:val="22"/>
                <w:szCs w:val="22"/>
              </w:rPr>
              <w:t xml:space="preserve">y </w:t>
            </w:r>
          </w:p>
        </w:tc>
        <w:tc>
          <w:tcPr>
            <w:tcW w:w="482" w:type="dxa"/>
            <w:shd w:val="clear" w:color="auto" w:fill="DBE5F1"/>
            <w:textDirection w:val="btLr"/>
            <w:vAlign w:val="center"/>
          </w:tcPr>
          <w:p w14:paraId="2E671125" w14:textId="77777777" w:rsidR="007F610F" w:rsidRPr="00ED4844" w:rsidRDefault="00BA38B5" w:rsidP="00BA38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7F610F" w:rsidRPr="00ED4844" w14:paraId="1224C93D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1EFDDCF" w14:textId="77777777" w:rsidR="007F610F" w:rsidRPr="00ED4844" w:rsidRDefault="007F610F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482" w:type="dxa"/>
            <w:shd w:val="clear" w:color="auto" w:fill="FFFFFF"/>
          </w:tcPr>
          <w:p w14:paraId="4A1D34A0" w14:textId="7DCB5C7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5D78C39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CF3DC5A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25975D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D0B5AD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27A9468C" w14:textId="7DA6A32E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24042B2C" w14:textId="71DEA4D3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EF9074F" w14:textId="42A17F85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429A30C0" w14:textId="62C795CB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304D016E" w14:textId="359FB49B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3C9DF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5185181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79FA4B39" w14:textId="130805AE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7C75039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848E2A2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482" w:type="dxa"/>
            <w:shd w:val="clear" w:color="auto" w:fill="FFFFFF"/>
          </w:tcPr>
          <w:p w14:paraId="0F2B208B" w14:textId="5870E34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48C371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122AF302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4B9524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496D46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49601085" w14:textId="7CCF2234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5669DA1" w14:textId="3402F219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CB9DEC3" w14:textId="208E8B7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11A3BE4D" w14:textId="0F199075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1C8532F" w14:textId="1041567D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2C094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D6D463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142B2F6E" w14:textId="35CEAC2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4148" w:rsidRPr="00ED4844" w14:paraId="1A19A679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45D7C91" w14:textId="77777777" w:rsidR="00534148" w:rsidRPr="00ED4844" w:rsidRDefault="005341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482" w:type="dxa"/>
            <w:shd w:val="clear" w:color="auto" w:fill="FFFFFF"/>
          </w:tcPr>
          <w:p w14:paraId="618082B1" w14:textId="376FD5FC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1A22AD19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3F576808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73ECD7B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5F5DA19A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260D7A72" w14:textId="316026E4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6E1F37A9" w14:textId="13DB0FFD" w:rsidR="00534148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3EA73CD7" w14:textId="72BF2942" w:rsidR="00534148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30D5D40E" w14:textId="568A34D4" w:rsidR="00534148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1634EFA9" w14:textId="259640D1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DAE051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72DC468F" w14:textId="77777777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078BD291" w14:textId="54AEC94D" w:rsidR="00534148" w:rsidRPr="00ED4844" w:rsidRDefault="005341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7EE3CFC8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514205C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482" w:type="dxa"/>
            <w:shd w:val="clear" w:color="auto" w:fill="FFFFFF"/>
          </w:tcPr>
          <w:p w14:paraId="502A504C" w14:textId="4E2D35A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2575C8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C84CC74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3DA46731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717A6AE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11623FEC" w14:textId="50C0D85C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13B0AFE" w14:textId="5CAB6CB1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512165F9" w14:textId="286D9D53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0951E80A" w14:textId="0CF96451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63F79C3" w14:textId="731FCA0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2EF52B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0806FD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3A4EDF93" w14:textId="506D823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3FFBF2FC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4A73381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482" w:type="dxa"/>
            <w:shd w:val="clear" w:color="auto" w:fill="FFFFFF"/>
          </w:tcPr>
          <w:p w14:paraId="1D6F9B7B" w14:textId="02C156D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5DAC795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3CB7557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6056C125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B3C9F80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FBFE364" w14:textId="113931F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5F8350C3" w14:textId="05B2AAB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4BBE3616" w14:textId="7FE4667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5B2DBD63" w14:textId="2CECA16C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04C75F2D" w14:textId="66F8D56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9AFD8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27FC855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1D938903" w14:textId="14293965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1BE79FE4" w14:textId="77777777" w:rsidTr="006020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FA57E8B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482" w:type="dxa"/>
            <w:shd w:val="clear" w:color="auto" w:fill="FFFFFF"/>
          </w:tcPr>
          <w:p w14:paraId="4AF481E6" w14:textId="2EFEDF1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21282182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1B9A409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07AD65F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222E28B3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FDC1EB0" w14:textId="5A3EA3D3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A92209A" w14:textId="7082416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72F9858A" w14:textId="1B6010FF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6984F7EA" w14:textId="0551C484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2D27C4B8" w14:textId="60E5B25F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B2923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02A06436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5E311460" w14:textId="0C8BA120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610F" w:rsidRPr="00ED4844" w14:paraId="5437CDE8" w14:textId="77777777" w:rsidTr="006020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ED9F5C" w14:textId="77777777" w:rsidR="007F610F" w:rsidRPr="00ED4844" w:rsidRDefault="007F610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482" w:type="dxa"/>
            <w:shd w:val="clear" w:color="auto" w:fill="FFFFFF"/>
          </w:tcPr>
          <w:p w14:paraId="7A07425E" w14:textId="5DF8DB38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" w:type="dxa"/>
            <w:shd w:val="clear" w:color="auto" w:fill="FFFFFF"/>
          </w:tcPr>
          <w:p w14:paraId="038A07F6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61602CED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41A861A8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</w:tcPr>
          <w:p w14:paraId="73B7308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55CDF50C" w14:textId="301FC05A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593EC22C" w14:textId="03FAB61E" w:rsidR="007F610F" w:rsidRPr="00ED4844" w:rsidRDefault="004C2C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57ABF2A4" w14:textId="68239E34" w:rsidR="007F610F" w:rsidRPr="00ED4844" w:rsidRDefault="008D4B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934" w:type="dxa"/>
            <w:shd w:val="clear" w:color="auto" w:fill="FFFFFF"/>
          </w:tcPr>
          <w:p w14:paraId="7A88638D" w14:textId="00EFA9CD" w:rsidR="007F610F" w:rsidRPr="00ED4844" w:rsidRDefault="002A30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14:paraId="5D602097" w14:textId="04E1AE3B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CF312C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FFFFFF"/>
          </w:tcPr>
          <w:p w14:paraId="669E4989" w14:textId="77777777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FFFFFF"/>
          </w:tcPr>
          <w:p w14:paraId="617803D4" w14:textId="63B0FC66" w:rsidR="007F610F" w:rsidRPr="00ED4844" w:rsidRDefault="007F61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E31AB7" w14:textId="77777777" w:rsidR="007F610F" w:rsidRPr="00ED4844" w:rsidRDefault="007F610F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610F" w:rsidRPr="00ED4844" w14:paraId="4C8EB0AE" w14:textId="77777777">
        <w:tc>
          <w:tcPr>
            <w:tcW w:w="1941" w:type="dxa"/>
            <w:shd w:val="clear" w:color="auto" w:fill="DBE5F1"/>
            <w:vAlign w:val="center"/>
          </w:tcPr>
          <w:p w14:paraId="5284CBBA" w14:textId="77777777" w:rsidR="007F610F" w:rsidRPr="00ED4844" w:rsidRDefault="007F610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B88721D" w14:textId="67DC8AFC" w:rsidR="007F610F" w:rsidRPr="00ED4844" w:rsidRDefault="002A3095" w:rsidP="0009481C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 zaliczenie składa się o</w:t>
            </w:r>
            <w:r w:rsidR="00B50716">
              <w:rPr>
                <w:rFonts w:ascii="Arial" w:hAnsi="Arial" w:cs="Arial"/>
                <w:sz w:val="22"/>
                <w:szCs w:val="22"/>
              </w:rPr>
              <w:t>becność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B50716">
              <w:rPr>
                <w:rFonts w:ascii="Arial" w:hAnsi="Arial" w:cs="Arial"/>
                <w:sz w:val="22"/>
                <w:szCs w:val="22"/>
              </w:rPr>
              <w:t>aktywne uczestnictwo w zajęciach</w:t>
            </w:r>
            <w:r w:rsidR="00E57F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zadaniach grupowych. </w:t>
            </w:r>
            <w:r w:rsidR="001859BC">
              <w:rPr>
                <w:rFonts w:ascii="Arial" w:hAnsi="Arial" w:cs="Arial"/>
                <w:sz w:val="22"/>
                <w:szCs w:val="22"/>
              </w:rPr>
              <w:t xml:space="preserve">Praca </w:t>
            </w:r>
            <w:r w:rsidR="00E57F30">
              <w:rPr>
                <w:rFonts w:ascii="Arial" w:hAnsi="Arial" w:cs="Arial"/>
                <w:sz w:val="22"/>
                <w:szCs w:val="22"/>
              </w:rPr>
              <w:t>na zakończenie kursu</w:t>
            </w:r>
            <w:r w:rsidR="00BA7D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7F30">
              <w:rPr>
                <w:rFonts w:ascii="Arial" w:hAnsi="Arial" w:cs="Arial"/>
                <w:sz w:val="22"/>
                <w:szCs w:val="22"/>
              </w:rPr>
              <w:t xml:space="preserve">polega na </w:t>
            </w:r>
            <w:r>
              <w:rPr>
                <w:rFonts w:ascii="Arial" w:hAnsi="Arial" w:cs="Arial"/>
                <w:sz w:val="22"/>
                <w:szCs w:val="22"/>
              </w:rPr>
              <w:t xml:space="preserve">stworzeniu koncepcji marki modowej/studia projektowego według wylosowanych wytycznych. </w:t>
            </w:r>
          </w:p>
        </w:tc>
      </w:tr>
    </w:tbl>
    <w:p w14:paraId="191CDD81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F610F" w:rsidRPr="00ED4844" w14:paraId="41F09612" w14:textId="77777777" w:rsidTr="0004798F">
        <w:trPr>
          <w:trHeight w:val="500"/>
        </w:trPr>
        <w:tc>
          <w:tcPr>
            <w:tcW w:w="1941" w:type="dxa"/>
            <w:shd w:val="clear" w:color="auto" w:fill="DBE5F1"/>
            <w:vAlign w:val="center"/>
          </w:tcPr>
          <w:p w14:paraId="036A4C9F" w14:textId="77777777" w:rsidR="007F610F" w:rsidRPr="00ED4844" w:rsidRDefault="007F610F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44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00A306D" w14:textId="27AC73C2" w:rsidR="007F610F" w:rsidRPr="00ED4844" w:rsidRDefault="007F610F" w:rsidP="0009481C">
            <w:pPr>
              <w:pStyle w:val="Zawartotabeli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BA0D86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0DA5B77B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519BC3F7" w14:textId="77777777">
        <w:trPr>
          <w:trHeight w:val="1136"/>
        </w:trPr>
        <w:tc>
          <w:tcPr>
            <w:tcW w:w="9622" w:type="dxa"/>
          </w:tcPr>
          <w:p w14:paraId="6396CB21" w14:textId="77777777" w:rsidR="00F41232" w:rsidRDefault="00F41232" w:rsidP="00F41232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93543B" w14:textId="77A859CC" w:rsidR="00F41232" w:rsidRDefault="00584193" w:rsidP="00F41232">
            <w:pPr>
              <w:numPr>
                <w:ilvl w:val="0"/>
                <w:numId w:val="6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Sztuki użytkowe jako</w:t>
            </w:r>
            <w:r w:rsidR="00F309E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przynależące do sztuki, ale podporządkowane funkcji. </w:t>
            </w:r>
          </w:p>
          <w:p w14:paraId="74CEE7EB" w14:textId="4CBE4289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Analiza </w:t>
            </w:r>
            <w:r w:rsidR="00BE53CF">
              <w:rPr>
                <w:rFonts w:ascii="Arial" w:hAnsi="Arial" w:cs="Arial"/>
                <w:sz w:val="22"/>
                <w:szCs w:val="22"/>
              </w:rPr>
              <w:t>stylizacji modowej:</w:t>
            </w:r>
            <w:r>
              <w:rPr>
                <w:rFonts w:ascii="Arial" w:hAnsi="Arial" w:cs="Arial"/>
                <w:sz w:val="22"/>
                <w:szCs w:val="22"/>
              </w:rPr>
              <w:t xml:space="preserve"> rytm, moduł, harmonia, 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kolorystyka, </w:t>
            </w:r>
            <w:r>
              <w:rPr>
                <w:rFonts w:ascii="Arial" w:hAnsi="Arial" w:cs="Arial"/>
                <w:sz w:val="22"/>
                <w:szCs w:val="22"/>
              </w:rPr>
              <w:t>symetria.</w:t>
            </w:r>
          </w:p>
          <w:p w14:paraId="10E3E0EF" w14:textId="7308E5B3" w:rsidR="002F483A" w:rsidRP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Stylizacja modowa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i przedmiot designerski</w:t>
            </w:r>
            <w:r>
              <w:rPr>
                <w:rFonts w:ascii="Arial" w:hAnsi="Arial" w:cs="Arial"/>
                <w:sz w:val="22"/>
                <w:szCs w:val="22"/>
              </w:rPr>
              <w:t xml:space="preserve"> jako dzieło sztuki. W poszukiwaniu struktury wizualnej.</w:t>
            </w:r>
          </w:p>
          <w:p w14:paraId="0C4C49B8" w14:textId="2DDD585B" w:rsidR="009A2FFC" w:rsidRDefault="001A6C63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Horror </w:t>
            </w:r>
            <w:proofErr w:type="spellStart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>vacui</w:t>
            </w:r>
            <w:proofErr w:type="spellEnd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>czy</w:t>
            </w:r>
            <w:proofErr w:type="spellEnd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 amor </w:t>
            </w:r>
            <w:proofErr w:type="spellStart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>vacui</w:t>
            </w:r>
            <w:proofErr w:type="spellEnd"/>
            <w:r w:rsidRPr="00854FAE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="00584193">
              <w:rPr>
                <w:rFonts w:ascii="Arial" w:hAnsi="Arial" w:cs="Arial"/>
                <w:sz w:val="22"/>
                <w:szCs w:val="22"/>
              </w:rPr>
              <w:t xml:space="preserve">Dekoracyjność </w:t>
            </w:r>
            <w:r>
              <w:rPr>
                <w:rFonts w:ascii="Arial" w:hAnsi="Arial" w:cs="Arial"/>
                <w:sz w:val="22"/>
                <w:szCs w:val="22"/>
              </w:rPr>
              <w:t xml:space="preserve">formy </w:t>
            </w:r>
            <w:r w:rsidR="00584193">
              <w:rPr>
                <w:rFonts w:ascii="Arial" w:hAnsi="Arial" w:cs="Arial"/>
                <w:sz w:val="22"/>
                <w:szCs w:val="22"/>
              </w:rPr>
              <w:t xml:space="preserve">czy </w:t>
            </w:r>
            <w:r>
              <w:rPr>
                <w:rFonts w:ascii="Arial" w:hAnsi="Arial" w:cs="Arial"/>
                <w:sz w:val="22"/>
                <w:szCs w:val="22"/>
              </w:rPr>
              <w:t xml:space="preserve">prostota i </w:t>
            </w:r>
            <w:r w:rsidR="00584193">
              <w:rPr>
                <w:rFonts w:ascii="Arial" w:hAnsi="Arial" w:cs="Arial"/>
                <w:sz w:val="22"/>
                <w:szCs w:val="22"/>
              </w:rPr>
              <w:t>min</w:t>
            </w:r>
            <w:r>
              <w:rPr>
                <w:rFonts w:ascii="Arial" w:hAnsi="Arial" w:cs="Arial"/>
                <w:sz w:val="22"/>
                <w:szCs w:val="22"/>
              </w:rPr>
              <w:t>imalizm.</w:t>
            </w:r>
          </w:p>
          <w:p w14:paraId="16AC6C1B" w14:textId="3A2BE023" w:rsidR="00F41232" w:rsidRDefault="00F41232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Estetyka przedmiotu a łatwość użytkowania</w:t>
            </w:r>
            <w:r w:rsidR="002F483A">
              <w:rPr>
                <w:rFonts w:ascii="Arial" w:hAnsi="Arial" w:cs="Arial"/>
                <w:sz w:val="22"/>
                <w:szCs w:val="22"/>
              </w:rPr>
              <w:t>.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Jak warstwa estetyczna wpływa na odbiór przedmiotu.</w:t>
            </w:r>
          </w:p>
          <w:p w14:paraId="1EBD379D" w14:textId="2C20F860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Bauhausu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 Form Przemysłowych na ASP. Kształcenie i specyfika pracy projektanta.</w:t>
            </w:r>
          </w:p>
          <w:p w14:paraId="046E3C77" w14:textId="286CB15A" w:rsidR="002F483A" w:rsidRDefault="002F483A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Projektowanie społeczne i komercyjne.</w:t>
            </w:r>
            <w:r w:rsidR="00BE53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20B1">
              <w:rPr>
                <w:rFonts w:ascii="Arial" w:hAnsi="Arial" w:cs="Arial"/>
                <w:sz w:val="22"/>
                <w:szCs w:val="22"/>
              </w:rPr>
              <w:t xml:space="preserve">Projektant – demiurg czy biznesman? </w:t>
            </w:r>
          </w:p>
          <w:p w14:paraId="6ECEB6A0" w14:textId="77777777" w:rsidR="009233B1" w:rsidRDefault="00994D80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krytyczny, ideologiczny, zaangażowany społecznie</w:t>
            </w:r>
            <w:r w:rsidR="009549B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F8BFDF" w14:textId="77FE389C" w:rsidR="00E57F30" w:rsidRDefault="009233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33B1">
              <w:rPr>
                <w:rFonts w:ascii="Arial" w:hAnsi="Arial" w:cs="Arial"/>
                <w:sz w:val="22"/>
                <w:szCs w:val="22"/>
              </w:rPr>
              <w:t xml:space="preserve">Moda zrównoważona, recykling i </w:t>
            </w:r>
            <w:proofErr w:type="spellStart"/>
            <w:r w:rsidRPr="009233B1">
              <w:rPr>
                <w:rFonts w:ascii="Arial" w:hAnsi="Arial" w:cs="Arial"/>
                <w:sz w:val="22"/>
                <w:szCs w:val="22"/>
              </w:rPr>
              <w:t>upcykling</w:t>
            </w:r>
            <w:proofErr w:type="spellEnd"/>
            <w:r w:rsidRPr="009233B1">
              <w:rPr>
                <w:rFonts w:ascii="Arial" w:hAnsi="Arial" w:cs="Arial"/>
                <w:sz w:val="22"/>
                <w:szCs w:val="22"/>
              </w:rPr>
              <w:t xml:space="preserve"> jako antidotum na fast </w:t>
            </w:r>
            <w:proofErr w:type="spellStart"/>
            <w:r w:rsidRPr="009233B1">
              <w:rPr>
                <w:rFonts w:ascii="Arial" w:hAnsi="Arial" w:cs="Arial"/>
                <w:sz w:val="22"/>
                <w:szCs w:val="22"/>
              </w:rPr>
              <w:t>fashion</w:t>
            </w:r>
            <w:proofErr w:type="spellEnd"/>
            <w:r w:rsidRPr="009233B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27FCF2" w14:textId="255E5956" w:rsidR="009233B1" w:rsidRDefault="00F920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Najważniejsze zjawiska modowe w XX wieku, analiza obecnych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mikrotrendów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FA035AE" w14:textId="19487175" w:rsidR="00F920B1" w:rsidRPr="009233B1" w:rsidRDefault="00F920B1" w:rsidP="009233B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Digital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fashion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kierunki rozwoju. </w:t>
            </w:r>
          </w:p>
          <w:p w14:paraId="2D773793" w14:textId="741AA118" w:rsidR="00994D80" w:rsidRPr="002F483A" w:rsidRDefault="00994D80" w:rsidP="00E57F30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Nowe technologie – szansa czy zagrożenie dla projektantów</w:t>
            </w:r>
            <w:r w:rsidR="009549BE">
              <w:rPr>
                <w:rFonts w:ascii="Arial" w:hAnsi="Arial" w:cs="Arial"/>
                <w:sz w:val="22"/>
                <w:szCs w:val="22"/>
              </w:rPr>
              <w:t xml:space="preserve"> przedmiotów użytkowych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r w:rsidR="00F920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5FB9B218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71F23AFA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Wykaz literatury podstawowej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201FEF4D" w14:textId="77777777">
        <w:trPr>
          <w:trHeight w:val="1098"/>
        </w:trPr>
        <w:tc>
          <w:tcPr>
            <w:tcW w:w="9622" w:type="dxa"/>
          </w:tcPr>
          <w:p w14:paraId="324D8D8E" w14:textId="77777777" w:rsidR="00A518E2" w:rsidRP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1.Walter Gropius, Teorie i zasady organizacyjne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Bauhausu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(1923), przeł. A. Jakimowicz, w: Artyści o sztuce; od van Gogha do Picassa, oprac. E. Grabska, H. Morawska, Warszawa 1969, s. 390-404</w:t>
            </w:r>
          </w:p>
          <w:p w14:paraId="643C5BEC" w14:textId="77777777" w:rsidR="00A518E2" w:rsidRP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2.Słownik terminologiczny sztuk pięknych, wyd. 5, red. K. Kubalska-Sulkiewicz, M. Bielska-Łach, A. Manteuffel-Szarota, Warszawa 2002 (wybrane hasła)</w:t>
            </w:r>
          </w:p>
          <w:p w14:paraId="7A9F56AE" w14:textId="77777777" w:rsid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 xml:space="preserve">3.Tomek Bierkowski, Czy potrzebujemy projektowania zaangażowanego, w: Nerwowa drzemka. O poszerzaniu pola w projektowaniu. A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Nervous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Nap. On </w:t>
            </w:r>
            <w:proofErr w:type="spellStart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Expanding</w:t>
            </w:r>
            <w:proofErr w:type="spellEnd"/>
            <w:r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the Field in Design, wstęp S. Cichocki, Warszawa 2009, s. 71-85</w:t>
            </w:r>
          </w:p>
          <w:p w14:paraId="684124D6" w14:textId="2CB3E9BE" w:rsidR="008802DA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4.Francois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Boucher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Historia mody; dzieje ubiorów od czasów prehistorycznych do końca XX wieku, wyd. Arkady, Warszawa 2009</w:t>
            </w:r>
          </w:p>
          <w:p w14:paraId="4DCD4B45" w14:textId="13E1A774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.Krzysztof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Lenk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Krótkie teksty o sztuce projektowania, Warszawa 2011 (fragmenty)</w:t>
            </w:r>
          </w:p>
          <w:p w14:paraId="57CD6BDC" w14:textId="3C36A196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.Ornament i zbrodnia (1910) w: Adolf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Loos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Ornament i zbrodnia; eseje wybrane, przeł. A. </w:t>
            </w:r>
            <w:proofErr w:type="spellStart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Stępnikowska-Berns</w:t>
            </w:r>
            <w:proofErr w:type="spellEnd"/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Warszawa 2013, s. 133-144 </w:t>
            </w:r>
          </w:p>
          <w:p w14:paraId="7EAFAFEF" w14:textId="6D42DCEA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.Moda, Historia od XVIII do XX wieku, tom 1, 2013</w:t>
            </w:r>
          </w:p>
          <w:p w14:paraId="34FD5BEF" w14:textId="6646E605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8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.Moda, Historia od XVIII do XX wieku, tom 2, 2013</w:t>
            </w:r>
          </w:p>
          <w:p w14:paraId="76BCC041" w14:textId="362228BA" w:rsidR="00A518E2" w:rsidRPr="00A518E2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  <w:r w:rsidR="00A518E2" w:rsidRPr="00A518E2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.Donald A. Norman, Wzornictwo i emocje; dlaczego kochany lub nienawidzimy rzeczy powszednie, Warszawa 2015</w:t>
            </w:r>
          </w:p>
          <w:p w14:paraId="4228750D" w14:textId="2702CDF3" w:rsidR="00A518E2" w:rsidRPr="001859BC" w:rsidRDefault="008802DA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  <w:r w:rsidR="00A518E2"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.Smutek konkretu. Materializacja idei/ dziury w całym. Warszawa 2015 (fragmenty)</w:t>
            </w:r>
          </w:p>
          <w:p w14:paraId="251F3BE1" w14:textId="6FBDCF09" w:rsidR="00A518E2" w:rsidRPr="001859BC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.Widzieć; wybór najważniejszych tekstów o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dizajnie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red. P. Dębowski, J. Mrowczyk, Kraków 2015</w:t>
            </w:r>
          </w:p>
          <w:p w14:paraId="3A48FD82" w14:textId="5E5D5B9A" w:rsidR="00A518E2" w:rsidRPr="001859BC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.Ewa Solarz, Agnieszka Kowalska, Agata Szydłowska, Ilustrowany elementarz polskiego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dizajnu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Warszawa 2017</w:t>
            </w:r>
          </w:p>
          <w:p w14:paraId="1D3224BE" w14:textId="352F1933" w:rsidR="00A518E2" w:rsidRDefault="00A518E2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.Sztuka eksperymentalna; pierwsza połowa XX wieku, w: E. H.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Gombrich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O sztuce, tłum. M. Dolińska, I. Kossowska, D. Stefańska-Szewczuk, A. Kuczyńska, Poznań 2018, s. 557-599</w:t>
            </w:r>
          </w:p>
          <w:p w14:paraId="0469DB34" w14:textId="2B31A901" w:rsidR="001859BC" w:rsidRPr="00854FAE" w:rsidRDefault="001859BC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.Ja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cek Kall, Aleksandra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Parchla-Włosik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Alicja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Raciniewska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Katarzyna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Semperuch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-Krzemińska, Marka Modowa. Jak zrozumieć konsumenta mody i stworzyć markę szytą na miarę? wyd. </w:t>
            </w: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Polskie </w:t>
            </w:r>
            <w:proofErr w:type="spellStart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Wydawnictwo</w:t>
            </w:r>
            <w:proofErr w:type="spellEnd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</w:t>
            </w:r>
            <w:proofErr w:type="spellStart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Ekonomiczne</w:t>
            </w:r>
            <w:proofErr w:type="spellEnd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2018</w:t>
            </w:r>
          </w:p>
          <w:p w14:paraId="43EA1FF5" w14:textId="02B6856F" w:rsidR="001859BC" w:rsidRPr="001859BC" w:rsidRDefault="001859BC" w:rsidP="001859BC">
            <w:pPr>
              <w:suppressAutoHyphens w:val="0"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1</w:t>
            </w:r>
            <w:r w:rsidR="008802DA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5</w:t>
            </w: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</w:t>
            </w:r>
            <w:r w:rsidRPr="00854FAE">
              <w:rPr>
                <w:rFonts w:ascii="Arial" w:eastAsia="Arial Unicode MS" w:hAnsi="Arial" w:cs="Arial"/>
                <w:color w:val="000000"/>
                <w:sz w:val="22"/>
                <w:szCs w:val="22"/>
                <w:lang w:val="en-US" w:eastAsia="ar-SA"/>
              </w:rPr>
              <w:t xml:space="preserve"> </w:t>
            </w: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Teri Agins, The End of Fashion: The Mass Marketing of the Clothing Business, wyd. 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Harper Collins, New York 2000</w:t>
            </w:r>
          </w:p>
          <w:p w14:paraId="2F523B95" w14:textId="6E357E05" w:rsidR="001859BC" w:rsidRPr="001859BC" w:rsidRDefault="001859BC" w:rsidP="00A518E2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.Małgorzata Garda, Moda po modzie, wyd. Wydawnictwo Naukowe UAM, 2020</w:t>
            </w:r>
          </w:p>
          <w:p w14:paraId="5A12AE88" w14:textId="54F2A3C6" w:rsidR="001859BC" w:rsidRPr="008802DA" w:rsidRDefault="001859BC" w:rsidP="008802DA">
            <w:pPr>
              <w:pStyle w:val="Tekstpodstawowy"/>
              <w:widowControl/>
              <w:tabs>
                <w:tab w:val="left" w:pos="0"/>
              </w:tabs>
              <w:autoSpaceDE/>
              <w:spacing w:after="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  <w:r w:rsidR="008802DA"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7</w:t>
            </w:r>
            <w:r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.Dana Thomas, </w:t>
            </w:r>
            <w:proofErr w:type="spellStart"/>
            <w:r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Fashionopolis</w:t>
            </w:r>
            <w:proofErr w:type="spellEnd"/>
            <w:r w:rsidRPr="00854F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: The Price of Fast Fashion and the Future of Clothes, wyd. </w:t>
            </w:r>
            <w:r w:rsidRPr="001859BC">
              <w:rPr>
                <w:rFonts w:ascii="Arial" w:hAnsi="Arial" w:cs="Arial"/>
                <w:color w:val="000000"/>
                <w:sz w:val="22"/>
                <w:szCs w:val="22"/>
              </w:rPr>
              <w:t>Wydawnictwo literackie, 2021</w:t>
            </w:r>
          </w:p>
          <w:p w14:paraId="54F39820" w14:textId="633753A2" w:rsidR="0087753D" w:rsidRPr="002A710F" w:rsidRDefault="0087753D" w:rsidP="002A710F">
            <w:pPr>
              <w:spacing w:after="12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2C1120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</w:p>
    <w:p w14:paraId="2999BC49" w14:textId="77777777" w:rsidR="007F610F" w:rsidRPr="00ED4844" w:rsidRDefault="007F610F">
      <w:pPr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Wykaz literatury uzupełniającej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F610F" w:rsidRPr="00ED4844" w14:paraId="02FDFDA2" w14:textId="77777777" w:rsidTr="006D69CF">
        <w:trPr>
          <w:trHeight w:val="558"/>
        </w:trPr>
        <w:tc>
          <w:tcPr>
            <w:tcW w:w="9622" w:type="dxa"/>
          </w:tcPr>
          <w:p w14:paraId="0854E8B6" w14:textId="4AEE8659" w:rsidR="002A710F" w:rsidRPr="00854FAE" w:rsidRDefault="002A710F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1. </w:t>
            </w: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Auguste Racinet, The complete costume history, Paris 1888</w:t>
            </w:r>
          </w:p>
          <w:p w14:paraId="3C704677" w14:textId="77777777" w:rsidR="002A710F" w:rsidRPr="00854FAE" w:rsidRDefault="002A710F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2. F. S. Meyer, </w:t>
            </w:r>
            <w:proofErr w:type="spellStart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Handbuch</w:t>
            </w:r>
            <w:proofErr w:type="spellEnd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der </w:t>
            </w:r>
            <w:proofErr w:type="spellStart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Ornamentik</w:t>
            </w:r>
            <w:proofErr w:type="spellEnd"/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Leipzig 1927</w:t>
            </w:r>
          </w:p>
          <w:p w14:paraId="1E7A51EE" w14:textId="3C483EF6" w:rsidR="008802DA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Ewa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Szyller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Historia ubiorów, wyd. Inny Świat, 1963</w:t>
            </w:r>
          </w:p>
          <w:p w14:paraId="58D50AD5" w14:textId="7B3E1B57" w:rsidR="008802DA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Maria Gutkowska-Rychlewska, Historia ubiorów, wyd. Zakład Narodowy Imienia Ossolińskich, Wrocław-Warszawa-Kraków 1968</w:t>
            </w:r>
          </w:p>
          <w:p w14:paraId="3A4C0D7C" w14:textId="1A91B4FC" w:rsidR="002A710F" w:rsidRPr="00854FAE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5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.Charlotte Fiell, Peter Fiell, Design Handbook; concepts, materials, styles, K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ӧ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ln 2006</w:t>
            </w:r>
          </w:p>
          <w:p w14:paraId="12AE281D" w14:textId="1F137C69" w:rsidR="002A710F" w:rsidRPr="00854FAE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6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. Patterns in Design, Art. And Architecture, eds. P. Schmidt, A.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Tietenberg</w:t>
            </w:r>
            <w:proofErr w:type="spellEnd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, R.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Wollheim</w:t>
            </w:r>
            <w:proofErr w:type="spellEnd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Bikh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ӓ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user-Basel-Boston-Berlin 2007</w:t>
            </w:r>
          </w:p>
          <w:p w14:paraId="3E45A0C0" w14:textId="375F63EF" w:rsidR="002A710F" w:rsidRPr="00854FAE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7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.Rzeczy niepospolite; polscy projektanci XX wieku, red.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Cz</w:t>
            </w:r>
            <w:proofErr w:type="spellEnd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. </w:t>
            </w:r>
            <w:proofErr w:type="spellStart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Frejlich</w:t>
            </w:r>
            <w:proofErr w:type="spellEnd"/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, Kraków 2013</w:t>
            </w:r>
          </w:p>
          <w:p w14:paraId="1034B2C8" w14:textId="62D8EF40" w:rsidR="002A710F" w:rsidRPr="00854FAE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8</w:t>
            </w:r>
            <w:r w:rsidR="002A710F" w:rsidRPr="00854FAE">
              <w:rPr>
                <w:rFonts w:ascii="Arial" w:eastAsiaTheme="minorHAnsi" w:hAnsi="Arial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.Laurent Philippon, Hair Fashion and Fantasy, London 2013</w:t>
            </w:r>
          </w:p>
          <w:p w14:paraId="50BB4BA4" w14:textId="2C9E0E1E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.Miliard rzeczy dookoła. Agata Szydłowska rozmawia z polskimi projektantami graficznymi, wyd. Krater, 2013</w:t>
            </w:r>
          </w:p>
          <w:p w14:paraId="4E3786CC" w14:textId="11DD19C7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.Janusz Krupiński, Filozofia kultury designu. W kręgu myśli Andrzeja Pawłowskiego, Kraków 2014</w:t>
            </w:r>
          </w:p>
          <w:p w14:paraId="433B1394" w14:textId="77777777" w:rsidR="002A710F" w:rsidRPr="002A710F" w:rsidRDefault="002A710F" w:rsidP="002A710F">
            <w:pPr>
              <w:widowControl/>
              <w:suppressAutoHyphens w:val="0"/>
              <w:autoSpaceDE/>
              <w:spacing w:after="160" w:line="259" w:lineRule="auto"/>
              <w:ind w:left="720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4C6AFBF1" w14:textId="35F91518" w:rsidR="002A710F" w:rsidRPr="002A710F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  <w:r w:rsidR="002A710F"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.Andrzej Szczerski, Cztery nowoczesności; teksty o sztuce i architekturze polskiej XX wieku, Kraków 2015</w:t>
            </w:r>
          </w:p>
          <w:p w14:paraId="665D876C" w14:textId="77777777" w:rsidR="002A710F" w:rsidRDefault="002A710F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64A8F902" w14:textId="2BAAE4C0" w:rsidR="008802DA" w:rsidRDefault="002A710F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.Johannes </w:t>
            </w:r>
            <w:proofErr w:type="spellStart"/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Itten</w:t>
            </w:r>
            <w:proofErr w:type="spellEnd"/>
            <w:r w:rsidRPr="002A710F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Sztuka barwy, przeł. S. Lisiecka, Kraków 2015</w:t>
            </w:r>
          </w:p>
          <w:p w14:paraId="77F4C976" w14:textId="77777777" w:rsidR="00006DE4" w:rsidRDefault="00006DE4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51BE6649" w14:textId="32FC0075" w:rsidR="008802DA" w:rsidRDefault="008802DA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13.</w:t>
            </w:r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Iwona </w:t>
            </w:r>
            <w:proofErr w:type="spellStart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Kienzler</w:t>
            </w:r>
            <w:proofErr w:type="spellEnd"/>
            <w:r w:rsidRP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Dyktatorzy mody; wzloty, upadki, skandale, wyd. Lira, 2022</w:t>
            </w:r>
          </w:p>
          <w:p w14:paraId="51E91E6D" w14:textId="77777777" w:rsidR="001859BC" w:rsidRPr="002A710F" w:rsidRDefault="001859BC" w:rsidP="002A710F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  <w:p w14:paraId="177DC0B9" w14:textId="07A62885" w:rsidR="002A710F" w:rsidRPr="002A710F" w:rsidRDefault="001859BC" w:rsidP="001859BC">
            <w:pPr>
              <w:widowControl/>
              <w:suppressAutoHyphens w:val="0"/>
              <w:autoSpaceDE/>
              <w:spacing w:after="160" w:line="259" w:lineRule="auto"/>
              <w:contextualSpacing/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  <w:r w:rsidR="008802DA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  <w:r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Karen Homer, Seria „Historia kultowego domu mody”, wyd. Wydawnictwo Arkady 2023 (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Hermès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 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Fendi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Dolce &amp;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Gabbana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, Dior, Gucci, Chanel, </w:t>
            </w:r>
            <w:proofErr w:type="spellStart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Balanciaga</w:t>
            </w:r>
            <w:proofErr w:type="spellEnd"/>
            <w:r w:rsidRPr="001859BC">
              <w:rPr>
                <w:rFonts w:ascii="Arial" w:eastAsiaTheme="minorHAnsi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, itd.)</w:t>
            </w:r>
          </w:p>
          <w:p w14:paraId="0E7393E9" w14:textId="571EBED6" w:rsidR="00AD233E" w:rsidRPr="003B76CD" w:rsidRDefault="00AD233E" w:rsidP="003B76CD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F7D4DD" w14:textId="77777777" w:rsidR="001123C3" w:rsidRDefault="001123C3">
      <w:pPr>
        <w:pStyle w:val="Tekstdymka1"/>
        <w:rPr>
          <w:rFonts w:ascii="Arial" w:hAnsi="Arial" w:cs="Arial"/>
          <w:sz w:val="22"/>
          <w:szCs w:val="22"/>
        </w:rPr>
      </w:pPr>
    </w:p>
    <w:p w14:paraId="12AE1827" w14:textId="77777777" w:rsidR="007F610F" w:rsidRPr="00ED4844" w:rsidRDefault="007F610F">
      <w:pPr>
        <w:pStyle w:val="Tekstdymka1"/>
        <w:rPr>
          <w:rFonts w:ascii="Arial" w:hAnsi="Arial" w:cs="Arial"/>
          <w:sz w:val="22"/>
          <w:szCs w:val="22"/>
        </w:rPr>
      </w:pPr>
      <w:r w:rsidRPr="00ED4844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F610F" w:rsidRPr="00ED4844" w14:paraId="7B3D9D6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BE14FEF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godzin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zajęć </w:t>
            </w:r>
          </w:p>
          <w:p w14:paraId="4DC44D67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w kontakcie </w:t>
            </w:r>
          </w:p>
          <w:p w14:paraId="7EDA507D" w14:textId="77777777" w:rsidR="007F610F" w:rsidRPr="00ED4844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z prowadzącym</w:t>
            </w:r>
          </w:p>
        </w:tc>
        <w:tc>
          <w:tcPr>
            <w:tcW w:w="5750" w:type="dxa"/>
            <w:vAlign w:val="center"/>
          </w:tcPr>
          <w:p w14:paraId="184ED71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39DE3EC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7332BC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5CCCCB2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CD56C6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2AC9DE9" w14:textId="57FFCB4F" w:rsidR="007F610F" w:rsidRPr="00ED4844" w:rsidRDefault="00F920B1" w:rsidP="008B407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A97E2B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7F610F" w:rsidRPr="00ED4844" w14:paraId="05C77AFB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6FDB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62078C1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Konsultacje indywidualne</w:t>
            </w:r>
          </w:p>
        </w:tc>
        <w:tc>
          <w:tcPr>
            <w:tcW w:w="1066" w:type="dxa"/>
            <w:vAlign w:val="center"/>
          </w:tcPr>
          <w:p w14:paraId="76C52FCB" w14:textId="4F32B68B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6372C1EE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0C5A8F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9EF743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Uczestnictwo w egzaminie/zaliczeniu</w:t>
            </w:r>
          </w:p>
        </w:tc>
        <w:tc>
          <w:tcPr>
            <w:tcW w:w="1066" w:type="dxa"/>
            <w:vAlign w:val="center"/>
          </w:tcPr>
          <w:p w14:paraId="0249C763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7255497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486C4AB" w14:textId="77777777" w:rsidR="00F14199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godzin pracy stud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enta bez kontaktu </w:t>
            </w:r>
          </w:p>
          <w:p w14:paraId="0133B29C" w14:textId="77777777" w:rsidR="007F610F" w:rsidRPr="00ED4844" w:rsidRDefault="00F1419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z prowadzącym</w:t>
            </w:r>
          </w:p>
        </w:tc>
        <w:tc>
          <w:tcPr>
            <w:tcW w:w="5750" w:type="dxa"/>
            <w:vAlign w:val="center"/>
          </w:tcPr>
          <w:p w14:paraId="3757C006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  <w:r w:rsidR="0031396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, obserwacja zjawisk medialnych</w:t>
            </w:r>
          </w:p>
        </w:tc>
        <w:tc>
          <w:tcPr>
            <w:tcW w:w="1066" w:type="dxa"/>
            <w:vAlign w:val="center"/>
          </w:tcPr>
          <w:p w14:paraId="3C6E663F" w14:textId="7D39A603" w:rsidR="007F610F" w:rsidRPr="00ED4844" w:rsidRDefault="008B407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7F610F" w:rsidRPr="00ED4844" w14:paraId="4755C90E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CEF43A0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1202275F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7AD1D9B" w14:textId="5A42C955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46AD333B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410F00C4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79D4182" w14:textId="757BE3CD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</w:t>
            </w:r>
            <w:r w:rsidR="008B4079">
              <w:rPr>
                <w:rFonts w:ascii="Arial" w:eastAsia="Calibri" w:hAnsi="Arial" w:cs="Arial"/>
                <w:sz w:val="22"/>
                <w:szCs w:val="22"/>
                <w:lang w:eastAsia="en-US"/>
              </w:rPr>
              <w:t>es</w:t>
            </w:r>
            <w:r w:rsidR="00F920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eju</w:t>
            </w:r>
          </w:p>
        </w:tc>
        <w:tc>
          <w:tcPr>
            <w:tcW w:w="1066" w:type="dxa"/>
            <w:vAlign w:val="center"/>
          </w:tcPr>
          <w:p w14:paraId="66E6FE0D" w14:textId="5CAB475F" w:rsidR="007F610F" w:rsidRPr="00ED4844" w:rsidRDefault="007F610F" w:rsidP="00D12DB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19745E" w:rsidRPr="00ED4844" w14:paraId="2B1849F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8D3EB04" w14:textId="77777777" w:rsidR="0019745E" w:rsidRPr="00ED4844" w:rsidRDefault="0019745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EBCC00" w14:textId="41EBBF9D" w:rsidR="0019745E" w:rsidRPr="00ED4844" w:rsidRDefault="0019745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Przygotowanie krótkiej prezentacji po zapoznaniu się z niezbędną literaturą przedmiotu (projekt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grupowy</w:t>
            </w:r>
            <w:r w:rsidRPr="0019745E">
              <w:rPr>
                <w:rFonts w:ascii="Arial" w:eastAsia="Calibri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66" w:type="dxa"/>
            <w:vAlign w:val="center"/>
          </w:tcPr>
          <w:p w14:paraId="54FDE3C8" w14:textId="5E47BD33" w:rsidR="0019745E" w:rsidRPr="00ED4844" w:rsidRDefault="0019745E" w:rsidP="00D12DB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7F610F" w:rsidRPr="00ED4844" w14:paraId="5A0A1303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D933798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3C8C845" w14:textId="13AF39C4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295ECA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/ kolokwium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8B7B0E5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F610F" w:rsidRPr="00ED4844" w14:paraId="44307D0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F88416A" w14:textId="77777777" w:rsidR="007F610F" w:rsidRPr="00ED4844" w:rsidRDefault="007F610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9426BDB" w14:textId="77777777" w:rsidR="007F610F" w:rsidRPr="00ED4844" w:rsidRDefault="001D70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50</w:t>
            </w:r>
          </w:p>
        </w:tc>
      </w:tr>
      <w:tr w:rsidR="007F610F" w:rsidRPr="00ED4844" w14:paraId="2641DB80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33A93C0" w14:textId="77777777" w:rsidR="007F610F" w:rsidRPr="00ED4844" w:rsidRDefault="00EF60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Liczba </w:t>
            </w:r>
            <w:r w:rsidR="007F610F"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942E46C" w14:textId="77777777" w:rsidR="007F610F" w:rsidRPr="00ED4844" w:rsidRDefault="001D70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44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478E964A" w14:textId="77777777" w:rsidR="007F610F" w:rsidRPr="00ED4844" w:rsidRDefault="007F610F">
      <w:pPr>
        <w:pStyle w:val="Tekstdymka1"/>
        <w:rPr>
          <w:rFonts w:ascii="Arial" w:hAnsi="Arial" w:cs="Arial"/>
          <w:sz w:val="22"/>
          <w:szCs w:val="22"/>
        </w:rPr>
      </w:pPr>
    </w:p>
    <w:sectPr w:rsidR="007F610F" w:rsidRPr="00ED4844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7BAB5" w14:textId="77777777" w:rsidR="001F0D36" w:rsidRDefault="001F0D36">
      <w:r>
        <w:separator/>
      </w:r>
    </w:p>
  </w:endnote>
  <w:endnote w:type="continuationSeparator" w:id="0">
    <w:p w14:paraId="7E0C8E0F" w14:textId="77777777" w:rsidR="001F0D36" w:rsidRDefault="001F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C57B" w14:textId="6508DE87" w:rsidR="007F610F" w:rsidRDefault="007F610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D17CB">
      <w:rPr>
        <w:noProof/>
      </w:rPr>
      <w:t>5</w:t>
    </w:r>
    <w:r>
      <w:fldChar w:fldCharType="end"/>
    </w:r>
  </w:p>
  <w:p w14:paraId="5D70F3E5" w14:textId="77777777" w:rsidR="007F610F" w:rsidRDefault="007F6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AF1D0" w14:textId="77777777" w:rsidR="001F0D36" w:rsidRDefault="001F0D36">
      <w:r>
        <w:separator/>
      </w:r>
    </w:p>
  </w:footnote>
  <w:footnote w:type="continuationSeparator" w:id="0">
    <w:p w14:paraId="1B17AB5E" w14:textId="77777777" w:rsidR="001F0D36" w:rsidRDefault="001F0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1B380" w14:textId="77777777" w:rsidR="007F610F" w:rsidRPr="001A10F3" w:rsidRDefault="007F610F">
    <w:pPr>
      <w:pStyle w:val="Nagwek"/>
      <w:spacing w:before="0" w:after="0"/>
      <w:jc w:val="right"/>
      <w:rPr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1D1555F"/>
    <w:multiLevelType w:val="hybridMultilevel"/>
    <w:tmpl w:val="D696C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6339D"/>
    <w:multiLevelType w:val="hybridMultilevel"/>
    <w:tmpl w:val="AE5C89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5707AB"/>
    <w:multiLevelType w:val="hybridMultilevel"/>
    <w:tmpl w:val="639CD2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C76ED"/>
    <w:multiLevelType w:val="hybridMultilevel"/>
    <w:tmpl w:val="5A9A3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82F92"/>
    <w:multiLevelType w:val="hybridMultilevel"/>
    <w:tmpl w:val="E8BAD578"/>
    <w:lvl w:ilvl="0" w:tplc="FAEA790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614971"/>
    <w:multiLevelType w:val="hybridMultilevel"/>
    <w:tmpl w:val="50B47460"/>
    <w:lvl w:ilvl="0" w:tplc="E09A2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E8D9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2A50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126C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ACC6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2C76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A40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658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2E28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5619D5"/>
    <w:multiLevelType w:val="hybridMultilevel"/>
    <w:tmpl w:val="5AAE4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81EB4"/>
    <w:multiLevelType w:val="hybridMultilevel"/>
    <w:tmpl w:val="4510D94E"/>
    <w:lvl w:ilvl="0" w:tplc="3FB6B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9E8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E9F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20E8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F213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5E40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1C33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699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483F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7168301">
    <w:abstractNumId w:val="0"/>
  </w:num>
  <w:num w:numId="2" w16cid:durableId="2146697986">
    <w:abstractNumId w:val="1"/>
  </w:num>
  <w:num w:numId="3" w16cid:durableId="2105763286">
    <w:abstractNumId w:val="10"/>
  </w:num>
  <w:num w:numId="4" w16cid:durableId="2031449547">
    <w:abstractNumId w:val="12"/>
  </w:num>
  <w:num w:numId="5" w16cid:durableId="491483103">
    <w:abstractNumId w:val="4"/>
  </w:num>
  <w:num w:numId="6" w16cid:durableId="1602376890">
    <w:abstractNumId w:val="9"/>
  </w:num>
  <w:num w:numId="7" w16cid:durableId="901210159">
    <w:abstractNumId w:val="8"/>
  </w:num>
  <w:num w:numId="8" w16cid:durableId="2068337259">
    <w:abstractNumId w:val="11"/>
  </w:num>
  <w:num w:numId="9" w16cid:durableId="1781872547">
    <w:abstractNumId w:val="6"/>
  </w:num>
  <w:num w:numId="10" w16cid:durableId="140198618">
    <w:abstractNumId w:val="3"/>
  </w:num>
  <w:num w:numId="11" w16cid:durableId="465972326">
    <w:abstractNumId w:val="7"/>
  </w:num>
  <w:num w:numId="12" w16cid:durableId="829491651">
    <w:abstractNumId w:val="5"/>
  </w:num>
  <w:num w:numId="13" w16cid:durableId="555895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29C"/>
    <w:rsid w:val="000049D8"/>
    <w:rsid w:val="00006DE4"/>
    <w:rsid w:val="000400B1"/>
    <w:rsid w:val="0004798F"/>
    <w:rsid w:val="00053DE7"/>
    <w:rsid w:val="00074C89"/>
    <w:rsid w:val="00081551"/>
    <w:rsid w:val="00082873"/>
    <w:rsid w:val="0009481C"/>
    <w:rsid w:val="00097F77"/>
    <w:rsid w:val="000B3A15"/>
    <w:rsid w:val="000B653B"/>
    <w:rsid w:val="000C6000"/>
    <w:rsid w:val="000C6B5C"/>
    <w:rsid w:val="000E0FA2"/>
    <w:rsid w:val="000E4DFB"/>
    <w:rsid w:val="001015EE"/>
    <w:rsid w:val="00104222"/>
    <w:rsid w:val="0011045C"/>
    <w:rsid w:val="001123C3"/>
    <w:rsid w:val="00133FA5"/>
    <w:rsid w:val="001356B1"/>
    <w:rsid w:val="00157305"/>
    <w:rsid w:val="001642CA"/>
    <w:rsid w:val="001656D0"/>
    <w:rsid w:val="00176712"/>
    <w:rsid w:val="00180ACD"/>
    <w:rsid w:val="001859BC"/>
    <w:rsid w:val="001903AD"/>
    <w:rsid w:val="0019063A"/>
    <w:rsid w:val="001930BA"/>
    <w:rsid w:val="0019745E"/>
    <w:rsid w:val="001A10F3"/>
    <w:rsid w:val="001A6C63"/>
    <w:rsid w:val="001A7BC7"/>
    <w:rsid w:val="001B2F9A"/>
    <w:rsid w:val="001D7036"/>
    <w:rsid w:val="001E7CA0"/>
    <w:rsid w:val="001F0D36"/>
    <w:rsid w:val="0021429C"/>
    <w:rsid w:val="00216A10"/>
    <w:rsid w:val="00250A83"/>
    <w:rsid w:val="00251E2E"/>
    <w:rsid w:val="002562B6"/>
    <w:rsid w:val="0026046C"/>
    <w:rsid w:val="002607A4"/>
    <w:rsid w:val="002621CB"/>
    <w:rsid w:val="00265082"/>
    <w:rsid w:val="0026768D"/>
    <w:rsid w:val="00271A1C"/>
    <w:rsid w:val="00290CFC"/>
    <w:rsid w:val="00295ECA"/>
    <w:rsid w:val="002A3095"/>
    <w:rsid w:val="002A710F"/>
    <w:rsid w:val="002B1B78"/>
    <w:rsid w:val="002B203D"/>
    <w:rsid w:val="002B26E5"/>
    <w:rsid w:val="002B4A98"/>
    <w:rsid w:val="002B6B6F"/>
    <w:rsid w:val="002C2044"/>
    <w:rsid w:val="002D4DB3"/>
    <w:rsid w:val="002F483A"/>
    <w:rsid w:val="0031396F"/>
    <w:rsid w:val="0033327F"/>
    <w:rsid w:val="0034165D"/>
    <w:rsid w:val="00353C6F"/>
    <w:rsid w:val="003848AA"/>
    <w:rsid w:val="00387455"/>
    <w:rsid w:val="003A0129"/>
    <w:rsid w:val="003B76CD"/>
    <w:rsid w:val="003C6EA8"/>
    <w:rsid w:val="003D67CF"/>
    <w:rsid w:val="003E146E"/>
    <w:rsid w:val="0040374F"/>
    <w:rsid w:val="00422E06"/>
    <w:rsid w:val="0043132F"/>
    <w:rsid w:val="00440D27"/>
    <w:rsid w:val="004979B2"/>
    <w:rsid w:val="004A670B"/>
    <w:rsid w:val="004B5CFA"/>
    <w:rsid w:val="004B66E3"/>
    <w:rsid w:val="004C2C14"/>
    <w:rsid w:val="004D17CB"/>
    <w:rsid w:val="004D568C"/>
    <w:rsid w:val="004E0496"/>
    <w:rsid w:val="004E1296"/>
    <w:rsid w:val="004E344B"/>
    <w:rsid w:val="00503EE6"/>
    <w:rsid w:val="005063E5"/>
    <w:rsid w:val="0051221F"/>
    <w:rsid w:val="00515724"/>
    <w:rsid w:val="00516DA3"/>
    <w:rsid w:val="0053136B"/>
    <w:rsid w:val="00534148"/>
    <w:rsid w:val="00535EA6"/>
    <w:rsid w:val="00540155"/>
    <w:rsid w:val="00551A91"/>
    <w:rsid w:val="00572197"/>
    <w:rsid w:val="00581A54"/>
    <w:rsid w:val="00584193"/>
    <w:rsid w:val="00593504"/>
    <w:rsid w:val="005A3F59"/>
    <w:rsid w:val="005B2D7E"/>
    <w:rsid w:val="005C2EE9"/>
    <w:rsid w:val="005D69EF"/>
    <w:rsid w:val="005D7F5C"/>
    <w:rsid w:val="005F2ADB"/>
    <w:rsid w:val="0060207A"/>
    <w:rsid w:val="00604A11"/>
    <w:rsid w:val="00611151"/>
    <w:rsid w:val="006122E7"/>
    <w:rsid w:val="00614277"/>
    <w:rsid w:val="0061774E"/>
    <w:rsid w:val="00621C35"/>
    <w:rsid w:val="00624937"/>
    <w:rsid w:val="006448E6"/>
    <w:rsid w:val="006559B4"/>
    <w:rsid w:val="00675029"/>
    <w:rsid w:val="00683773"/>
    <w:rsid w:val="00683800"/>
    <w:rsid w:val="006872B4"/>
    <w:rsid w:val="00691050"/>
    <w:rsid w:val="00693A2E"/>
    <w:rsid w:val="006A4F94"/>
    <w:rsid w:val="006B1B61"/>
    <w:rsid w:val="006B5C4C"/>
    <w:rsid w:val="006D22DB"/>
    <w:rsid w:val="006D69CF"/>
    <w:rsid w:val="006D6BA0"/>
    <w:rsid w:val="00736C4C"/>
    <w:rsid w:val="0076203F"/>
    <w:rsid w:val="0076250C"/>
    <w:rsid w:val="007B68E7"/>
    <w:rsid w:val="007B7BB1"/>
    <w:rsid w:val="007C5D0E"/>
    <w:rsid w:val="007E4909"/>
    <w:rsid w:val="007E5518"/>
    <w:rsid w:val="007F610F"/>
    <w:rsid w:val="00801936"/>
    <w:rsid w:val="008454B4"/>
    <w:rsid w:val="008511F0"/>
    <w:rsid w:val="00851E4B"/>
    <w:rsid w:val="00854FAE"/>
    <w:rsid w:val="00856DBD"/>
    <w:rsid w:val="00860DC5"/>
    <w:rsid w:val="0086105F"/>
    <w:rsid w:val="008677E6"/>
    <w:rsid w:val="0087592F"/>
    <w:rsid w:val="00875FAB"/>
    <w:rsid w:val="0087753D"/>
    <w:rsid w:val="008802DA"/>
    <w:rsid w:val="008806AD"/>
    <w:rsid w:val="0088492A"/>
    <w:rsid w:val="00890B33"/>
    <w:rsid w:val="00895E06"/>
    <w:rsid w:val="008B4079"/>
    <w:rsid w:val="008B6794"/>
    <w:rsid w:val="008C13F6"/>
    <w:rsid w:val="008C44A6"/>
    <w:rsid w:val="008D295B"/>
    <w:rsid w:val="008D4BDD"/>
    <w:rsid w:val="008E721B"/>
    <w:rsid w:val="008F4AB6"/>
    <w:rsid w:val="00904386"/>
    <w:rsid w:val="009101EF"/>
    <w:rsid w:val="009233B1"/>
    <w:rsid w:val="0093063C"/>
    <w:rsid w:val="0093580A"/>
    <w:rsid w:val="009549BE"/>
    <w:rsid w:val="00956CAE"/>
    <w:rsid w:val="00974845"/>
    <w:rsid w:val="00994D80"/>
    <w:rsid w:val="00996CE6"/>
    <w:rsid w:val="009A2FFC"/>
    <w:rsid w:val="009A4D56"/>
    <w:rsid w:val="009B5548"/>
    <w:rsid w:val="009C43FA"/>
    <w:rsid w:val="009C705B"/>
    <w:rsid w:val="009E2AAA"/>
    <w:rsid w:val="00A008DA"/>
    <w:rsid w:val="00A03522"/>
    <w:rsid w:val="00A136F4"/>
    <w:rsid w:val="00A16EF9"/>
    <w:rsid w:val="00A25EE4"/>
    <w:rsid w:val="00A352B7"/>
    <w:rsid w:val="00A35871"/>
    <w:rsid w:val="00A45473"/>
    <w:rsid w:val="00A518E2"/>
    <w:rsid w:val="00A610E2"/>
    <w:rsid w:val="00A64A74"/>
    <w:rsid w:val="00A82805"/>
    <w:rsid w:val="00A97E2B"/>
    <w:rsid w:val="00AA7378"/>
    <w:rsid w:val="00AD233E"/>
    <w:rsid w:val="00AE1B11"/>
    <w:rsid w:val="00AE4C1E"/>
    <w:rsid w:val="00AF7668"/>
    <w:rsid w:val="00B044AB"/>
    <w:rsid w:val="00B13744"/>
    <w:rsid w:val="00B34921"/>
    <w:rsid w:val="00B50716"/>
    <w:rsid w:val="00B72935"/>
    <w:rsid w:val="00B7656A"/>
    <w:rsid w:val="00B823A7"/>
    <w:rsid w:val="00B8545F"/>
    <w:rsid w:val="00B90AF8"/>
    <w:rsid w:val="00BA38B5"/>
    <w:rsid w:val="00BA7D71"/>
    <w:rsid w:val="00BC2821"/>
    <w:rsid w:val="00BD590F"/>
    <w:rsid w:val="00BE53CF"/>
    <w:rsid w:val="00BE654A"/>
    <w:rsid w:val="00BF2EB0"/>
    <w:rsid w:val="00BF5726"/>
    <w:rsid w:val="00C209E8"/>
    <w:rsid w:val="00C31DA6"/>
    <w:rsid w:val="00C4095E"/>
    <w:rsid w:val="00C41491"/>
    <w:rsid w:val="00C62BCE"/>
    <w:rsid w:val="00C65FD5"/>
    <w:rsid w:val="00C757C4"/>
    <w:rsid w:val="00CE075A"/>
    <w:rsid w:val="00CE2DCB"/>
    <w:rsid w:val="00CF47CA"/>
    <w:rsid w:val="00D017F8"/>
    <w:rsid w:val="00D12DB9"/>
    <w:rsid w:val="00D63CAD"/>
    <w:rsid w:val="00D76626"/>
    <w:rsid w:val="00D77343"/>
    <w:rsid w:val="00D94223"/>
    <w:rsid w:val="00DA76A6"/>
    <w:rsid w:val="00DD7756"/>
    <w:rsid w:val="00DD7832"/>
    <w:rsid w:val="00DE6B6C"/>
    <w:rsid w:val="00E52F5D"/>
    <w:rsid w:val="00E54B14"/>
    <w:rsid w:val="00E55450"/>
    <w:rsid w:val="00E57F30"/>
    <w:rsid w:val="00E877F9"/>
    <w:rsid w:val="00E90636"/>
    <w:rsid w:val="00EB01BC"/>
    <w:rsid w:val="00EB0B32"/>
    <w:rsid w:val="00EB5833"/>
    <w:rsid w:val="00EC031D"/>
    <w:rsid w:val="00ED0E51"/>
    <w:rsid w:val="00ED4844"/>
    <w:rsid w:val="00EE1C5A"/>
    <w:rsid w:val="00EF6090"/>
    <w:rsid w:val="00F047C8"/>
    <w:rsid w:val="00F131E4"/>
    <w:rsid w:val="00F14199"/>
    <w:rsid w:val="00F202D8"/>
    <w:rsid w:val="00F309E4"/>
    <w:rsid w:val="00F31F28"/>
    <w:rsid w:val="00F41232"/>
    <w:rsid w:val="00F428A0"/>
    <w:rsid w:val="00F53CAF"/>
    <w:rsid w:val="00F7156B"/>
    <w:rsid w:val="00F86E7C"/>
    <w:rsid w:val="00F920B1"/>
    <w:rsid w:val="00FA3603"/>
    <w:rsid w:val="00FA71B3"/>
    <w:rsid w:val="00FB1471"/>
    <w:rsid w:val="00FB1D37"/>
    <w:rsid w:val="00FB3740"/>
    <w:rsid w:val="00FC3752"/>
    <w:rsid w:val="00FC4FD0"/>
    <w:rsid w:val="00FC5003"/>
    <w:rsid w:val="00FF1571"/>
    <w:rsid w:val="00FF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2F0FB"/>
  <w15:chartTrackingRefBased/>
  <w15:docId w15:val="{4B999AA7-53F3-476D-87A9-51EFF0D4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FC5003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uiPriority w:val="99"/>
    <w:semiHidden/>
    <w:rsid w:val="00FC5003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link w:val="Tekstkomentarza"/>
    <w:semiHidden/>
    <w:rsid w:val="001930BA"/>
  </w:style>
  <w:style w:type="paragraph" w:styleId="Tekstdymka">
    <w:name w:val="Balloon Text"/>
    <w:basedOn w:val="Normalny"/>
    <w:link w:val="TekstdymkaZnak"/>
    <w:uiPriority w:val="99"/>
    <w:semiHidden/>
    <w:unhideWhenUsed/>
    <w:rsid w:val="001930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0B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290C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9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924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1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1220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</CharactersWithSpaces>
  <SharedDoc>false</SharedDoc>
  <HLinks>
    <vt:vector size="12" baseType="variant">
      <vt:variant>
        <vt:i4>7077951</vt:i4>
      </vt:variant>
      <vt:variant>
        <vt:i4>3</vt:i4>
      </vt:variant>
      <vt:variant>
        <vt:i4>0</vt:i4>
      </vt:variant>
      <vt:variant>
        <vt:i4>5</vt:i4>
      </vt:variant>
      <vt:variant>
        <vt:lpwstr>http://czasopisma.uksw.edu.pl/index.php/cwc/article/view/1858/1682</vt:lpwstr>
      </vt:variant>
      <vt:variant>
        <vt:lpwstr/>
      </vt:variant>
      <vt:variant>
        <vt:i4>4063283</vt:i4>
      </vt:variant>
      <vt:variant>
        <vt:i4>0</vt:i4>
      </vt:variant>
      <vt:variant>
        <vt:i4>0</vt:i4>
      </vt:variant>
      <vt:variant>
        <vt:i4>5</vt:i4>
      </vt:variant>
      <vt:variant>
        <vt:lpwstr>http://www.ejournals.eu/Zeszyty-Prasoznawcze/2018/3-235/art/14147/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Małgorzata Marczewska</dc:creator>
  <cp:keywords/>
  <cp:lastModifiedBy>Magdalena Puda-Blokesz</cp:lastModifiedBy>
  <cp:revision>4</cp:revision>
  <cp:lastPrinted>2021-10-15T05:16:00Z</cp:lastPrinted>
  <dcterms:created xsi:type="dcterms:W3CDTF">2026-03-01T21:30:00Z</dcterms:created>
  <dcterms:modified xsi:type="dcterms:W3CDTF">2026-03-09T14:22:00Z</dcterms:modified>
</cp:coreProperties>
</file>